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9D913E" w14:textId="6500E368" w:rsidR="00293DEF" w:rsidRPr="00293DEF" w:rsidRDefault="00DE288B" w:rsidP="00825F46">
      <w:pPr>
        <w:pStyle w:val="Tekstpodstawowy"/>
        <w:rPr>
          <w:rFonts w:ascii="Tahoma" w:hAnsi="Tahoma" w:cs="Tahoma"/>
          <w:b/>
          <w:bCs/>
          <w:color w:val="000000" w:themeColor="text1"/>
          <w:sz w:val="22"/>
          <w:szCs w:val="22"/>
          <w:lang w:eastAsia="pl-PL"/>
        </w:rPr>
      </w:pPr>
      <w:r w:rsidRPr="00293DEF">
        <w:rPr>
          <w:rFonts w:ascii="Tahoma" w:hAnsi="Tahoma" w:cs="Tahoma"/>
          <w:b/>
          <w:bCs/>
          <w:sz w:val="22"/>
          <w:szCs w:val="22"/>
        </w:rPr>
        <w:t xml:space="preserve">Załącznik Nr </w:t>
      </w:r>
      <w:r w:rsidR="00293DEF">
        <w:rPr>
          <w:rFonts w:ascii="Tahoma" w:hAnsi="Tahoma" w:cs="Tahoma"/>
          <w:b/>
          <w:bCs/>
          <w:sz w:val="22"/>
          <w:szCs w:val="22"/>
        </w:rPr>
        <w:t>1</w:t>
      </w:r>
      <w:r w:rsidRPr="00293DEF">
        <w:rPr>
          <w:rFonts w:ascii="Tahoma" w:hAnsi="Tahoma" w:cs="Tahoma"/>
          <w:b/>
          <w:bCs/>
          <w:sz w:val="22"/>
          <w:szCs w:val="22"/>
        </w:rPr>
        <w:t xml:space="preserve"> do </w:t>
      </w:r>
      <w:r w:rsidR="00293DEF">
        <w:rPr>
          <w:rFonts w:ascii="Tahoma" w:hAnsi="Tahoma" w:cs="Tahoma"/>
          <w:b/>
          <w:bCs/>
          <w:color w:val="000000" w:themeColor="text1"/>
          <w:sz w:val="22"/>
          <w:szCs w:val="22"/>
          <w:lang w:eastAsia="pl-PL"/>
        </w:rPr>
        <w:t>z</w:t>
      </w:r>
      <w:r w:rsidR="00293DEF" w:rsidRPr="00293DEF">
        <w:rPr>
          <w:rFonts w:ascii="Tahoma" w:hAnsi="Tahoma" w:cs="Tahoma"/>
          <w:b/>
          <w:bCs/>
          <w:color w:val="000000" w:themeColor="text1"/>
          <w:sz w:val="22"/>
          <w:szCs w:val="22"/>
          <w:lang w:eastAsia="pl-PL"/>
        </w:rPr>
        <w:t xml:space="preserve">aproszenie do złożenia oferty </w:t>
      </w:r>
    </w:p>
    <w:p w14:paraId="126268D7" w14:textId="19D9E5BF" w:rsidR="00DE288B" w:rsidRPr="002D5127" w:rsidRDefault="00DE288B" w:rsidP="00DE288B">
      <w:pPr>
        <w:ind w:firstLine="426"/>
        <w:jc w:val="right"/>
        <w:rPr>
          <w:rFonts w:ascii="Tahoma" w:hAnsi="Tahoma" w:cs="Tahoma"/>
          <w:b/>
          <w:bCs/>
        </w:rPr>
      </w:pPr>
      <w:r w:rsidRPr="002D5127">
        <w:rPr>
          <w:rFonts w:ascii="Tahoma" w:hAnsi="Tahoma" w:cs="Tahoma"/>
          <w:b/>
          <w:bCs/>
        </w:rPr>
        <w:t xml:space="preserve"> – </w:t>
      </w:r>
      <w:r>
        <w:rPr>
          <w:rFonts w:ascii="Tahoma" w:hAnsi="Tahoma" w:cs="Tahoma"/>
          <w:b/>
          <w:bCs/>
        </w:rPr>
        <w:t>protokół z przeprowadzenia wizji lokalnej</w:t>
      </w:r>
    </w:p>
    <w:p w14:paraId="645CC4F6" w14:textId="77777777" w:rsidR="00DE288B" w:rsidRDefault="00DE288B" w:rsidP="00DE288B"/>
    <w:p w14:paraId="55FD0ECC" w14:textId="77777777" w:rsidR="00DE288B" w:rsidRDefault="00DE288B" w:rsidP="00DE288B"/>
    <w:p w14:paraId="682D847E" w14:textId="77777777" w:rsidR="00DE288B" w:rsidRDefault="00DE288B" w:rsidP="00DE288B"/>
    <w:p w14:paraId="3540D48E" w14:textId="77777777" w:rsidR="00DE288B" w:rsidRDefault="00DE288B" w:rsidP="00DE288B"/>
    <w:p w14:paraId="13270BF4" w14:textId="77777777" w:rsidR="00DE288B" w:rsidRDefault="00DE288B" w:rsidP="00DE288B"/>
    <w:p w14:paraId="5C02443D" w14:textId="77777777" w:rsidR="00DE288B" w:rsidRDefault="00DE288B" w:rsidP="00DE288B"/>
    <w:p w14:paraId="5E00C5A1" w14:textId="77777777" w:rsidR="00DE288B" w:rsidRDefault="00DE288B" w:rsidP="00DE288B"/>
    <w:p w14:paraId="5EAA99C9" w14:textId="77777777" w:rsidR="00DE288B" w:rsidRPr="00A1444F" w:rsidRDefault="00DE288B" w:rsidP="00DE288B">
      <w:pPr>
        <w:jc w:val="center"/>
        <w:rPr>
          <w:rFonts w:ascii="Tahoma" w:hAnsi="Tahoma" w:cs="Tahoma"/>
          <w:b/>
          <w:lang w:eastAsia="pl-PL"/>
        </w:rPr>
      </w:pPr>
      <w:r w:rsidRPr="00A1444F">
        <w:rPr>
          <w:rFonts w:ascii="Tahoma" w:hAnsi="Tahoma" w:cs="Tahoma"/>
          <w:b/>
          <w:lang w:eastAsia="pl-PL"/>
        </w:rPr>
        <w:t>PROTOKÓŁ Z PRZEPROWADZENIA WIZJI LOKALNEJ</w:t>
      </w:r>
    </w:p>
    <w:p w14:paraId="51DAAE3A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4D5ACAB9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2F200B6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Niniejszym potwierdza  się, iż:</w:t>
      </w:r>
    </w:p>
    <w:p w14:paraId="7B61387D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BC112B6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18F7C156" w14:textId="77777777" w:rsidR="00DE288B" w:rsidRPr="00A1444F" w:rsidRDefault="00DE288B" w:rsidP="00DE288B">
      <w:pPr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Pan/Pani.................................................................................................................................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  <w:t>(imię i nazwisko)</w:t>
      </w:r>
    </w:p>
    <w:p w14:paraId="73C0C553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455EED2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Jako 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:</w:t>
      </w:r>
    </w:p>
    <w:p w14:paraId="65BBB4B9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6D10FDB6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3FE22D86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62F931A3" w14:textId="412C3B7B" w:rsidR="00DE288B" w:rsidRPr="00A1444F" w:rsidRDefault="00DE288B" w:rsidP="00DE288B">
      <w:pPr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...............................................................................................................................................</w:t>
      </w:r>
      <w:r w:rsidR="00812F0D">
        <w:rPr>
          <w:rFonts w:ascii="Tahoma" w:hAnsi="Tahoma" w:cs="Tahoma"/>
          <w:lang w:eastAsia="pl-PL"/>
        </w:rPr>
        <w:t>......</w:t>
      </w:r>
    </w:p>
    <w:p w14:paraId="0CF230C1" w14:textId="77777777" w:rsidR="00DE288B" w:rsidRPr="00A1444F" w:rsidRDefault="00DE288B" w:rsidP="00DE288B">
      <w:pPr>
        <w:ind w:left="2832" w:firstLine="708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(nazwa i adres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)</w:t>
      </w:r>
    </w:p>
    <w:p w14:paraId="42451D3A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707F0DFD" w14:textId="70D61BF6" w:rsidR="00DE288B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Dokonał wizji lokalnej  w związku z chęcią przystąpienia do </w:t>
      </w:r>
      <w:r w:rsidRPr="006C694E">
        <w:rPr>
          <w:rFonts w:ascii="Tahoma" w:hAnsi="Tahoma" w:cs="Tahoma"/>
          <w:lang w:eastAsia="pl-PL"/>
        </w:rPr>
        <w:t>postępowania</w:t>
      </w:r>
      <w:r w:rsidR="007004F0" w:rsidRPr="0014277E">
        <w:rPr>
          <w:rFonts w:ascii="Tahoma" w:hAnsi="Tahoma" w:cs="Tahoma"/>
          <w:bCs/>
        </w:rPr>
        <w:t xml:space="preserve"> o udzielenie zamówienia publicznego o wartości szacunkowej </w:t>
      </w:r>
      <w:r w:rsidR="000E4AE0">
        <w:rPr>
          <w:rFonts w:ascii="Tahoma" w:hAnsi="Tahoma" w:cs="Tahoma"/>
          <w:bCs/>
        </w:rPr>
        <w:t>po</w:t>
      </w:r>
      <w:r w:rsidR="00812F0D">
        <w:rPr>
          <w:rFonts w:ascii="Tahoma" w:hAnsi="Tahoma" w:cs="Tahoma"/>
          <w:bCs/>
        </w:rPr>
        <w:t>niżej</w:t>
      </w:r>
      <w:r w:rsidR="007004F0" w:rsidRPr="0014277E">
        <w:rPr>
          <w:rFonts w:ascii="Tahoma" w:hAnsi="Tahoma" w:cs="Tahoma"/>
          <w:bCs/>
        </w:rPr>
        <w:t xml:space="preserve"> kwoty 1</w:t>
      </w:r>
      <w:r w:rsidR="00CF0329">
        <w:rPr>
          <w:rFonts w:ascii="Tahoma" w:hAnsi="Tahoma" w:cs="Tahoma"/>
          <w:bCs/>
        </w:rPr>
        <w:t>7</w:t>
      </w:r>
      <w:r w:rsidR="007004F0" w:rsidRPr="0014277E">
        <w:rPr>
          <w:rFonts w:ascii="Tahoma" w:hAnsi="Tahoma" w:cs="Tahoma"/>
          <w:bCs/>
        </w:rPr>
        <w:t>0.000,00 złotych.</w:t>
      </w:r>
      <w:r w:rsidRPr="006C694E">
        <w:rPr>
          <w:rFonts w:ascii="Tahoma" w:hAnsi="Tahoma" w:cs="Tahoma"/>
          <w:lang w:eastAsia="pl-PL"/>
        </w:rPr>
        <w:t xml:space="preserve"> </w:t>
      </w:r>
    </w:p>
    <w:p w14:paraId="7A652784" w14:textId="77777777" w:rsidR="00106AEF" w:rsidRPr="00A1444F" w:rsidRDefault="00106AEF" w:rsidP="00DE288B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20B7C701" w14:textId="77777777" w:rsidR="00DE288B" w:rsidRPr="00A1444F" w:rsidRDefault="00DE288B" w:rsidP="00DE288B">
      <w:pPr>
        <w:spacing w:line="360" w:lineRule="auto"/>
        <w:rPr>
          <w:rFonts w:ascii="Tahoma" w:hAnsi="Tahoma" w:cs="Tahoma"/>
          <w:lang w:eastAsia="pl-PL"/>
        </w:rPr>
      </w:pPr>
    </w:p>
    <w:p w14:paraId="455A42A9" w14:textId="77777777" w:rsidR="00DE288B" w:rsidRPr="00A1444F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 xml:space="preserve"> zapoznał się z terenem, którego dotyczy przedmiotowe zadanie.</w:t>
      </w:r>
    </w:p>
    <w:p w14:paraId="32BC2A4F" w14:textId="77777777" w:rsidR="00DE288B" w:rsidRPr="00A1444F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77AFD52A" w14:textId="77777777" w:rsidR="00DE288B" w:rsidRPr="00A1444F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3AF939F3" w14:textId="77777777" w:rsidR="00756B54" w:rsidRDefault="00812F0D" w:rsidP="00756B54">
      <w:pPr>
        <w:jc w:val="center"/>
        <w:rPr>
          <w:rFonts w:ascii="Tahoma" w:hAnsi="Tahoma" w:cs="Tahoma"/>
          <w:b/>
          <w:bCs/>
          <w:color w:val="000000" w:themeColor="text1"/>
          <w:sz w:val="24"/>
          <w:szCs w:val="24"/>
          <w:lang w:eastAsia="pl-PL"/>
        </w:rPr>
      </w:pPr>
      <w:r w:rsidRPr="00812F0D">
        <w:rPr>
          <w:rFonts w:ascii="Tahoma" w:hAnsi="Tahoma" w:cs="Tahoma"/>
          <w:b/>
          <w:bCs/>
          <w:color w:val="000000" w:themeColor="text1"/>
          <w:sz w:val="24"/>
          <w:szCs w:val="24"/>
          <w:lang w:eastAsia="pl-PL"/>
        </w:rPr>
        <w:t>„</w:t>
      </w:r>
      <w:r w:rsidR="00756B54" w:rsidRPr="00756B54">
        <w:rPr>
          <w:rFonts w:ascii="Tahoma" w:hAnsi="Tahoma" w:cs="Tahoma"/>
          <w:b/>
          <w:bCs/>
          <w:color w:val="000000" w:themeColor="text1"/>
          <w:sz w:val="24"/>
          <w:szCs w:val="24"/>
          <w:lang w:eastAsia="pl-PL"/>
        </w:rPr>
        <w:t>Remont/Przebudowa lokalu mieszkalnego przy</w:t>
      </w:r>
    </w:p>
    <w:p w14:paraId="5E11E27F" w14:textId="4FEFBB82" w:rsidR="00DE288B" w:rsidRPr="00A1444F" w:rsidRDefault="00756B54" w:rsidP="00756B54">
      <w:pPr>
        <w:jc w:val="center"/>
        <w:rPr>
          <w:rFonts w:ascii="Tahoma" w:hAnsi="Tahoma" w:cs="Tahoma"/>
          <w:lang w:eastAsia="pl-PL"/>
        </w:rPr>
      </w:pPr>
      <w:r w:rsidRPr="00756B54">
        <w:rPr>
          <w:rFonts w:ascii="Tahoma" w:hAnsi="Tahoma" w:cs="Tahoma"/>
          <w:b/>
          <w:bCs/>
          <w:color w:val="000000" w:themeColor="text1"/>
          <w:sz w:val="24"/>
          <w:szCs w:val="24"/>
          <w:lang w:eastAsia="pl-PL"/>
        </w:rPr>
        <w:t xml:space="preserve"> ul. Głuchołaskiej 27/3 w Nysie</w:t>
      </w:r>
    </w:p>
    <w:p w14:paraId="6F2B124D" w14:textId="77777777" w:rsidR="00DE288B" w:rsidRDefault="00DE288B" w:rsidP="00DE288B">
      <w:pPr>
        <w:rPr>
          <w:rFonts w:ascii="Tahoma" w:hAnsi="Tahoma" w:cs="Tahoma"/>
          <w:lang w:eastAsia="pl-PL"/>
        </w:rPr>
      </w:pPr>
    </w:p>
    <w:p w14:paraId="2DA8C1CC" w14:textId="77777777" w:rsidR="00CF0329" w:rsidRDefault="00CF0329" w:rsidP="00DE288B">
      <w:pPr>
        <w:rPr>
          <w:rFonts w:ascii="Tahoma" w:hAnsi="Tahoma" w:cs="Tahoma"/>
          <w:lang w:eastAsia="pl-PL"/>
        </w:rPr>
      </w:pPr>
    </w:p>
    <w:p w14:paraId="2B27F733" w14:textId="77777777" w:rsidR="00DF0141" w:rsidRDefault="00DF0141" w:rsidP="00DE288B">
      <w:pPr>
        <w:rPr>
          <w:rFonts w:ascii="Tahoma" w:hAnsi="Tahoma" w:cs="Tahoma"/>
          <w:lang w:eastAsia="pl-PL"/>
        </w:rPr>
      </w:pPr>
    </w:p>
    <w:p w14:paraId="577FEA5C" w14:textId="77777777" w:rsidR="00CF0329" w:rsidRPr="00A1444F" w:rsidRDefault="00CF0329" w:rsidP="00DE288B">
      <w:pPr>
        <w:rPr>
          <w:rFonts w:ascii="Tahoma" w:hAnsi="Tahoma" w:cs="Tahoma"/>
          <w:lang w:eastAsia="pl-PL"/>
        </w:rPr>
      </w:pPr>
    </w:p>
    <w:p w14:paraId="626A10F4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1A193995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Dnia ............................ </w:t>
      </w:r>
    </w:p>
    <w:p w14:paraId="54C2D3E8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1484FC2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E28B591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ACA71B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....................................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>
        <w:rPr>
          <w:rFonts w:ascii="Tahoma" w:hAnsi="Tahoma" w:cs="Tahoma"/>
          <w:lang w:eastAsia="pl-PL"/>
        </w:rPr>
        <w:t xml:space="preserve">                 ……..</w:t>
      </w:r>
      <w:r w:rsidRPr="00A1444F">
        <w:rPr>
          <w:rFonts w:ascii="Tahoma" w:hAnsi="Tahoma" w:cs="Tahoma"/>
          <w:lang w:eastAsia="pl-PL"/>
        </w:rPr>
        <w:t>….……………………..……</w:t>
      </w:r>
    </w:p>
    <w:p w14:paraId="23784A0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 (Przedstawiciel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)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>
        <w:rPr>
          <w:rFonts w:ascii="Tahoma" w:hAnsi="Tahoma" w:cs="Tahoma"/>
          <w:lang w:eastAsia="pl-PL"/>
        </w:rPr>
        <w:t xml:space="preserve"> </w:t>
      </w:r>
      <w:r w:rsidRPr="00A1444F">
        <w:rPr>
          <w:rFonts w:ascii="Tahoma" w:hAnsi="Tahoma" w:cs="Tahoma"/>
          <w:lang w:eastAsia="pl-PL"/>
        </w:rPr>
        <w:tab/>
        <w:t xml:space="preserve">  (Przedstawiciel Zamawiającego)</w:t>
      </w:r>
    </w:p>
    <w:p w14:paraId="35A21BE2" w14:textId="77777777" w:rsidR="00D8441B" w:rsidRPr="00DE288B" w:rsidRDefault="00D8441B" w:rsidP="00DE288B"/>
    <w:sectPr w:rsidR="00D8441B" w:rsidRPr="00DE288B" w:rsidSect="00812F0D">
      <w:headerReference w:type="default" r:id="rId8"/>
      <w:footerReference w:type="default" r:id="rId9"/>
      <w:pgSz w:w="11906" w:h="16838"/>
      <w:pgMar w:top="1417" w:right="1417" w:bottom="1417" w:left="1417" w:header="426" w:footer="49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9019E" w14:textId="77777777" w:rsidR="001C3CBC" w:rsidRDefault="001C3CBC">
      <w:r>
        <w:separator/>
      </w:r>
    </w:p>
    <w:p w14:paraId="0F6FD927" w14:textId="77777777" w:rsidR="001C3CBC" w:rsidRDefault="001C3CBC"/>
    <w:p w14:paraId="50EA5CF9" w14:textId="77777777" w:rsidR="001C3CBC" w:rsidRDefault="001C3CBC"/>
  </w:endnote>
  <w:endnote w:type="continuationSeparator" w:id="0">
    <w:p w14:paraId="1FD4FAC9" w14:textId="77777777" w:rsidR="001C3CBC" w:rsidRDefault="001C3CBC">
      <w:r>
        <w:continuationSeparator/>
      </w:r>
    </w:p>
    <w:p w14:paraId="48A5ACE3" w14:textId="77777777" w:rsidR="001C3CBC" w:rsidRDefault="001C3CBC"/>
    <w:p w14:paraId="16E65F54" w14:textId="77777777" w:rsidR="001C3CBC" w:rsidRDefault="001C3C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Serif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Segoe UI Symbol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EF4C5" w14:textId="77777777" w:rsidR="00860AA7" w:rsidRDefault="00860AA7">
    <w:pPr>
      <w:pStyle w:val="Tekstpodstawowy"/>
      <w:pBdr>
        <w:bottom w:val="single" w:sz="6" w:space="1" w:color="000000"/>
      </w:pBdr>
      <w:spacing w:after="0"/>
      <w:rPr>
        <w:rFonts w:ascii="Tahoma" w:hAnsi="Tahoma" w:cs="Tahoma"/>
        <w:sz w:val="16"/>
        <w:szCs w:val="16"/>
      </w:rPr>
    </w:pPr>
  </w:p>
  <w:p w14:paraId="7B6118E8" w14:textId="21159DE5" w:rsidR="00860AA7" w:rsidRPr="0059472C" w:rsidRDefault="00860AA7" w:rsidP="0059472C">
    <w:pPr>
      <w:pStyle w:val="podstawowy"/>
      <w:ind w:firstLine="0"/>
      <w:jc w:val="right"/>
      <w:rPr>
        <w:rFonts w:ascii="Tahoma" w:hAnsi="Tahoma" w:cs="Tahoma"/>
        <w:b/>
        <w:i/>
        <w:iCs/>
        <w:sz w:val="16"/>
        <w:szCs w:val="16"/>
      </w:rPr>
    </w:pPr>
  </w:p>
  <w:p w14:paraId="6B0456B2" w14:textId="65634F4E" w:rsidR="00860AA7" w:rsidRPr="00B233AC" w:rsidRDefault="00860AA7" w:rsidP="00CB4F9B">
    <w:pPr>
      <w:jc w:val="center"/>
      <w:rPr>
        <w:rFonts w:ascii="Tahoma" w:hAnsi="Tahoma" w:cs="Tahoma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4AC1D" w14:textId="77777777" w:rsidR="001C3CBC" w:rsidRDefault="001C3CBC">
      <w:bookmarkStart w:id="0" w:name="_Hlk510172753"/>
      <w:bookmarkEnd w:id="0"/>
      <w:r>
        <w:separator/>
      </w:r>
    </w:p>
    <w:p w14:paraId="2BAB9E0B" w14:textId="77777777" w:rsidR="001C3CBC" w:rsidRDefault="001C3CBC"/>
    <w:p w14:paraId="71DAC6BD" w14:textId="77777777" w:rsidR="001C3CBC" w:rsidRDefault="001C3CBC"/>
  </w:footnote>
  <w:footnote w:type="continuationSeparator" w:id="0">
    <w:p w14:paraId="3AE65759" w14:textId="77777777" w:rsidR="001C3CBC" w:rsidRDefault="001C3CBC">
      <w:r>
        <w:continuationSeparator/>
      </w:r>
    </w:p>
    <w:p w14:paraId="31B1C494" w14:textId="77777777" w:rsidR="001C3CBC" w:rsidRDefault="001C3CBC"/>
    <w:p w14:paraId="0BCF340A" w14:textId="77777777" w:rsidR="001C3CBC" w:rsidRDefault="001C3C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5717504"/>
      <w:docPartObj>
        <w:docPartGallery w:val="Page Numbers (Margins)"/>
        <w:docPartUnique/>
      </w:docPartObj>
    </w:sdtPr>
    <w:sdtContent>
      <w:p w14:paraId="6C2BC843" w14:textId="6ACD7E81" w:rsidR="00860AA7" w:rsidRDefault="00860AA7" w:rsidP="006A4C30">
        <w:pPr>
          <w:pStyle w:val="Nagwek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9D05A02" wp14:editId="6CD57B72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19E2FA" w14:textId="482EC65F" w:rsidR="00860AA7" w:rsidRPr="008D62C7" w:rsidRDefault="00860AA7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</w:pPr>
                              <w:r w:rsidRPr="008D62C7"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Pr="008D62C7">
                                <w:rPr>
                                  <w:rFonts w:asciiTheme="minorHAnsi" w:eastAsiaTheme="minorEastAsia" w:hAnsiTheme="minorHAnsi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8D62C7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8D62C7">
                                <w:rPr>
                                  <w:rFonts w:asciiTheme="minorHAnsi" w:eastAsiaTheme="minorEastAsia" w:hAnsiTheme="minorHAnsi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C402FF" w:rsidRPr="00C402FF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16"/>
                                  <w:szCs w:val="16"/>
                                </w:rPr>
                                <w:t>17</w:t>
                              </w:r>
                              <w:r w:rsidRPr="008D62C7"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9D05A02" id="Prostokąt 2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919E2FA" w14:textId="482EC65F" w:rsidR="00860AA7" w:rsidRPr="008D62C7" w:rsidRDefault="00860AA7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</w:pPr>
                        <w:r w:rsidRPr="008D62C7"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t xml:space="preserve">  </w:t>
                        </w:r>
                        <w:r w:rsidRPr="008D62C7">
                          <w:rPr>
                            <w:rFonts w:asciiTheme="minorHAnsi" w:eastAsiaTheme="minorEastAsia" w:hAnsiTheme="minorHAnsi"/>
                            <w:sz w:val="16"/>
                            <w:szCs w:val="16"/>
                          </w:rPr>
                          <w:fldChar w:fldCharType="begin"/>
                        </w:r>
                        <w:r w:rsidRPr="008D62C7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8D62C7">
                          <w:rPr>
                            <w:rFonts w:asciiTheme="minorHAnsi" w:eastAsiaTheme="minorEastAsia" w:hAnsiTheme="minorHAnsi"/>
                            <w:sz w:val="16"/>
                            <w:szCs w:val="16"/>
                          </w:rPr>
                          <w:fldChar w:fldCharType="separate"/>
                        </w:r>
                        <w:r w:rsidR="00C402FF" w:rsidRPr="00C402FF">
                          <w:rPr>
                            <w:rFonts w:asciiTheme="majorHAnsi" w:eastAsiaTheme="majorEastAsia" w:hAnsiTheme="majorHAnsi" w:cstheme="majorBidi"/>
                            <w:noProof/>
                            <w:sz w:val="16"/>
                            <w:szCs w:val="16"/>
                          </w:rPr>
                          <w:t>17</w:t>
                        </w:r>
                        <w:r w:rsidRPr="008D62C7"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66D67561" w14:textId="77777777" w:rsidR="00860AA7" w:rsidRPr="006A4C30" w:rsidRDefault="00860AA7" w:rsidP="006A4C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3130"/>
        </w:tabs>
        <w:ind w:left="3130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3274"/>
        </w:tabs>
        <w:ind w:left="3274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3418"/>
        </w:tabs>
        <w:ind w:left="3418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3562"/>
        </w:tabs>
        <w:ind w:left="3562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3706"/>
        </w:tabs>
        <w:ind w:left="3706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3850"/>
        </w:tabs>
        <w:ind w:left="3850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3994"/>
        </w:tabs>
        <w:ind w:left="3994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4138"/>
        </w:tabs>
        <w:ind w:left="413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282"/>
        </w:tabs>
        <w:ind w:left="4282" w:hanging="1584"/>
      </w:pPr>
    </w:lvl>
  </w:abstractNum>
  <w:abstractNum w:abstractNumId="1" w15:restartNumberingAfterBreak="0">
    <w:nsid w:val="00000002"/>
    <w:multiLevelType w:val="multilevel"/>
    <w:tmpl w:val="CB121CE4"/>
    <w:name w:val="WW8Num10"/>
    <w:lvl w:ilvl="0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4"/>
    <w:multiLevelType w:val="singleLevel"/>
    <w:tmpl w:val="45B8FF74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</w:abstractNum>
  <w:abstractNum w:abstractNumId="3" w15:restartNumberingAfterBreak="0">
    <w:nsid w:val="00000005"/>
    <w:multiLevelType w:val="singleLevel"/>
    <w:tmpl w:val="00000005"/>
    <w:name w:val="WW8Num15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4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rFonts w:ascii="Calibri" w:eastAsia="Calibri" w:hAnsi="Calibri" w:cs="Calibri" w:hint="default"/>
        <w:sz w:val="18"/>
        <w:szCs w:val="18"/>
        <w:lang w:eastAsia="en-US"/>
      </w:rPr>
    </w:lvl>
  </w:abstractNum>
  <w:abstractNum w:abstractNumId="5" w15:restartNumberingAfterBreak="0">
    <w:nsid w:val="00000007"/>
    <w:multiLevelType w:val="singleLevel"/>
    <w:tmpl w:val="00000007"/>
    <w:name w:val="WW8Num18"/>
    <w:lvl w:ilvl="0">
      <w:start w:val="3"/>
      <w:numFmt w:val="decimal"/>
      <w:lvlText w:val="%1."/>
      <w:lvlJc w:val="left"/>
      <w:pPr>
        <w:tabs>
          <w:tab w:val="num" w:pos="0"/>
        </w:tabs>
        <w:ind w:left="1146" w:hanging="360"/>
      </w:pPr>
    </w:lvl>
  </w:abstractNum>
  <w:abstractNum w:abstractNumId="6" w15:restartNumberingAfterBreak="0">
    <w:nsid w:val="00000008"/>
    <w:multiLevelType w:val="singleLevel"/>
    <w:tmpl w:val="00000008"/>
    <w:name w:val="WW8Num2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00000009"/>
    <w:multiLevelType w:val="singleLevel"/>
    <w:tmpl w:val="00000009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/>
      </w:rPr>
    </w:lvl>
  </w:abstractNum>
  <w:abstractNum w:abstractNumId="8" w15:restartNumberingAfterBreak="0">
    <w:nsid w:val="0000000B"/>
    <w:multiLevelType w:val="singleLevel"/>
    <w:tmpl w:val="0000000B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b/>
      </w:rPr>
    </w:lvl>
  </w:abstractNum>
  <w:abstractNum w:abstractNumId="9" w15:restartNumberingAfterBreak="0">
    <w:nsid w:val="0000000C"/>
    <w:multiLevelType w:val="singleLevel"/>
    <w:tmpl w:val="0000000C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495" w:hanging="360"/>
      </w:pPr>
      <w:rPr>
        <w:b/>
      </w:rPr>
    </w:lvl>
  </w:abstractNum>
  <w:abstractNum w:abstractNumId="10" w15:restartNumberingAfterBreak="0">
    <w:nsid w:val="0000000D"/>
    <w:multiLevelType w:val="singleLevel"/>
    <w:tmpl w:val="0000000D"/>
    <w:name w:val="WW8Num37"/>
    <w:lvl w:ilvl="0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</w:lvl>
  </w:abstractNum>
  <w:abstractNum w:abstractNumId="11" w15:restartNumberingAfterBreak="0">
    <w:nsid w:val="0000000E"/>
    <w:multiLevelType w:val="multilevel"/>
    <w:tmpl w:val="0000000E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F15901"/>
    <w:multiLevelType w:val="hybridMultilevel"/>
    <w:tmpl w:val="27264B00"/>
    <w:lvl w:ilvl="0" w:tplc="9162EE64">
      <w:start w:val="1"/>
      <w:numFmt w:val="decimal"/>
      <w:lvlText w:val="%1."/>
      <w:lvlJc w:val="left"/>
      <w:pPr>
        <w:ind w:left="1437" w:hanging="87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BFE4517"/>
    <w:multiLevelType w:val="hybridMultilevel"/>
    <w:tmpl w:val="4A365CE2"/>
    <w:lvl w:ilvl="0" w:tplc="B0E253E4">
      <w:start w:val="1"/>
      <w:numFmt w:val="decimal"/>
      <w:lvlText w:val="%1)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336494"/>
    <w:multiLevelType w:val="hybridMultilevel"/>
    <w:tmpl w:val="BFACB788"/>
    <w:lvl w:ilvl="0" w:tplc="03923748">
      <w:start w:val="1"/>
      <w:numFmt w:val="decimal"/>
      <w:lvlText w:val="%1."/>
      <w:lvlJc w:val="left"/>
      <w:pPr>
        <w:ind w:left="1146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14040CF0"/>
    <w:multiLevelType w:val="hybridMultilevel"/>
    <w:tmpl w:val="27F4339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F22C2F"/>
    <w:multiLevelType w:val="hybridMultilevel"/>
    <w:tmpl w:val="B00E7AB2"/>
    <w:lvl w:ilvl="0" w:tplc="03923748">
      <w:start w:val="1"/>
      <w:numFmt w:val="decimal"/>
      <w:lvlText w:val="%1."/>
      <w:lvlJc w:val="left"/>
      <w:pPr>
        <w:ind w:left="1353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17A9643D"/>
    <w:multiLevelType w:val="hybridMultilevel"/>
    <w:tmpl w:val="2DF0DABE"/>
    <w:lvl w:ilvl="0" w:tplc="289C5556">
      <w:start w:val="1"/>
      <w:numFmt w:val="decimal"/>
      <w:lvlText w:val="%1."/>
      <w:lvlJc w:val="left"/>
      <w:pPr>
        <w:ind w:left="17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C5D6428"/>
    <w:multiLevelType w:val="hybridMultilevel"/>
    <w:tmpl w:val="465A7D2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1D533853"/>
    <w:multiLevelType w:val="hybridMultilevel"/>
    <w:tmpl w:val="6EB6C7CC"/>
    <w:lvl w:ilvl="0" w:tplc="03923748">
      <w:start w:val="1"/>
      <w:numFmt w:val="decimal"/>
      <w:lvlText w:val="%1."/>
      <w:lvlJc w:val="left"/>
      <w:pPr>
        <w:ind w:left="157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167246D"/>
    <w:multiLevelType w:val="hybridMultilevel"/>
    <w:tmpl w:val="29E6D2DC"/>
    <w:lvl w:ilvl="0" w:tplc="03923748">
      <w:start w:val="1"/>
      <w:numFmt w:val="decimal"/>
      <w:lvlText w:val="%1."/>
      <w:lvlJc w:val="left"/>
      <w:pPr>
        <w:ind w:left="1146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69B5401"/>
    <w:multiLevelType w:val="hybridMultilevel"/>
    <w:tmpl w:val="D39C8840"/>
    <w:lvl w:ilvl="0" w:tplc="A2DA36E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B738E6"/>
    <w:multiLevelType w:val="hybridMultilevel"/>
    <w:tmpl w:val="54F6D150"/>
    <w:lvl w:ilvl="0" w:tplc="CC02F1EA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345B49D0"/>
    <w:multiLevelType w:val="multilevel"/>
    <w:tmpl w:val="C456B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5704183"/>
    <w:multiLevelType w:val="multilevel"/>
    <w:tmpl w:val="D29889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ascii="Tahoma" w:hAnsi="Tahoma" w:cs="Tahoma"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793" w:hanging="735"/>
      </w:pPr>
      <w:rPr>
        <w:rFonts w:ascii="Tahoma" w:hAnsi="Tahoma" w:cs="Tahoma"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ascii="Tahoma" w:hAnsi="Tahoma" w:cs="Tahoma"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ascii="Tahoma" w:hAnsi="Tahoma" w:cs="Tahoma"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ascii="Tahoma" w:hAnsi="Tahoma" w:cs="Tahom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ascii="Tahoma" w:hAnsi="Tahoma" w:cs="Tahom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ascii="Tahoma" w:hAnsi="Tahoma" w:cs="Tahom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ascii="Tahoma" w:hAnsi="Tahoma" w:cs="Tahoma" w:hint="default"/>
        <w:b/>
      </w:rPr>
    </w:lvl>
  </w:abstractNum>
  <w:abstractNum w:abstractNumId="27" w15:restartNumberingAfterBreak="0">
    <w:nsid w:val="384571D8"/>
    <w:multiLevelType w:val="hybridMultilevel"/>
    <w:tmpl w:val="08F86C60"/>
    <w:lvl w:ilvl="0" w:tplc="02026DF6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A34192C"/>
    <w:multiLevelType w:val="hybridMultilevel"/>
    <w:tmpl w:val="75467FD8"/>
    <w:lvl w:ilvl="0" w:tplc="69963F10">
      <w:start w:val="1"/>
      <w:numFmt w:val="decimal"/>
      <w:lvlText w:val="%1."/>
      <w:lvlJc w:val="left"/>
      <w:pPr>
        <w:ind w:left="1440" w:hanging="360"/>
      </w:pPr>
      <w:rPr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04C69DA"/>
    <w:multiLevelType w:val="hybridMultilevel"/>
    <w:tmpl w:val="07CEA290"/>
    <w:lvl w:ilvl="0" w:tplc="D96CAC54">
      <w:start w:val="1"/>
      <w:numFmt w:val="lowerLetter"/>
      <w:lvlText w:val="%1)"/>
      <w:lvlJc w:val="left"/>
      <w:pPr>
        <w:ind w:left="25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 w15:restartNumberingAfterBreak="0">
    <w:nsid w:val="40F547E8"/>
    <w:multiLevelType w:val="hybridMultilevel"/>
    <w:tmpl w:val="D65E713C"/>
    <w:lvl w:ilvl="0" w:tplc="A0D24240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51C0F64"/>
    <w:multiLevelType w:val="hybridMultilevel"/>
    <w:tmpl w:val="4BBAA32A"/>
    <w:lvl w:ilvl="0" w:tplc="E1C6FB3A">
      <w:start w:val="1"/>
      <w:numFmt w:val="lowerLetter"/>
      <w:lvlText w:val="%1)"/>
      <w:lvlJc w:val="left"/>
      <w:pPr>
        <w:ind w:left="100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433504"/>
    <w:multiLevelType w:val="hybridMultilevel"/>
    <w:tmpl w:val="B8DC7A2A"/>
    <w:lvl w:ilvl="0" w:tplc="866C63BE">
      <w:start w:val="1"/>
      <w:numFmt w:val="decimal"/>
      <w:lvlText w:val="%1."/>
      <w:lvlJc w:val="left"/>
      <w:pPr>
        <w:ind w:left="1429" w:hanging="360"/>
      </w:pPr>
      <w:rPr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484C5A3C"/>
    <w:multiLevelType w:val="hybridMultilevel"/>
    <w:tmpl w:val="0C22B84C"/>
    <w:lvl w:ilvl="0" w:tplc="98184E90">
      <w:start w:val="1"/>
      <w:numFmt w:val="decimal"/>
      <w:lvlText w:val="%1)"/>
      <w:lvlJc w:val="left"/>
      <w:pPr>
        <w:ind w:left="1069" w:hanging="360"/>
      </w:pPr>
      <w:rPr>
        <w:rFonts w:ascii="Tahoma" w:eastAsia="LiberationSerif" w:hAnsi="Tahoma" w:cs="Tahoma"/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4B0A01C4"/>
    <w:multiLevelType w:val="hybridMultilevel"/>
    <w:tmpl w:val="392A924E"/>
    <w:lvl w:ilvl="0" w:tplc="290865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B4A1FC1"/>
    <w:multiLevelType w:val="hybridMultilevel"/>
    <w:tmpl w:val="B9FC9998"/>
    <w:lvl w:ilvl="0" w:tplc="CB18E8C8">
      <w:start w:val="30"/>
      <w:numFmt w:val="decimal"/>
      <w:lvlText w:val="%1."/>
      <w:lvlJc w:val="left"/>
      <w:pPr>
        <w:ind w:left="1429" w:hanging="360"/>
      </w:pPr>
      <w:rPr>
        <w:rFonts w:hint="default"/>
        <w:b/>
        <w:bCs/>
        <w:i w:val="0"/>
        <w:i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29166B"/>
    <w:multiLevelType w:val="hybridMultilevel"/>
    <w:tmpl w:val="0354E570"/>
    <w:lvl w:ilvl="0" w:tplc="290865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4CBB6D8F"/>
    <w:multiLevelType w:val="hybridMultilevel"/>
    <w:tmpl w:val="F898909A"/>
    <w:lvl w:ilvl="0" w:tplc="0032F470">
      <w:start w:val="1"/>
      <w:numFmt w:val="decimal"/>
      <w:lvlText w:val="%1."/>
      <w:lvlJc w:val="left"/>
      <w:pPr>
        <w:ind w:left="215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38" w15:restartNumberingAfterBreak="0">
    <w:nsid w:val="5004799B"/>
    <w:multiLevelType w:val="hybridMultilevel"/>
    <w:tmpl w:val="3346799E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9" w15:restartNumberingAfterBreak="0">
    <w:nsid w:val="57B507FF"/>
    <w:multiLevelType w:val="hybridMultilevel"/>
    <w:tmpl w:val="330A907C"/>
    <w:lvl w:ilvl="0" w:tplc="6BE0D694">
      <w:start w:val="1"/>
      <w:numFmt w:val="decimal"/>
      <w:lvlText w:val="%1)"/>
      <w:lvlJc w:val="left"/>
      <w:pPr>
        <w:ind w:left="1778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 w15:restartNumberingAfterBreak="0">
    <w:nsid w:val="5B940C91"/>
    <w:multiLevelType w:val="multilevel"/>
    <w:tmpl w:val="735C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C784205"/>
    <w:multiLevelType w:val="hybridMultilevel"/>
    <w:tmpl w:val="0DC48CCA"/>
    <w:lvl w:ilvl="0" w:tplc="61708F40">
      <w:numFmt w:val="bullet"/>
      <w:lvlText w:val=""/>
      <w:lvlJc w:val="left"/>
      <w:pPr>
        <w:ind w:left="1004" w:hanging="360"/>
      </w:pPr>
      <w:rPr>
        <w:rFonts w:ascii="Wingdings 2" w:hAnsi="Wingdings 2" w:cs="Wingdings 2" w:hint="default"/>
        <w:b/>
        <w:bCs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C8A74B4"/>
    <w:multiLevelType w:val="hybridMultilevel"/>
    <w:tmpl w:val="DD9C31DA"/>
    <w:lvl w:ilvl="0" w:tplc="D7CC42E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133A22"/>
    <w:multiLevelType w:val="hybridMultilevel"/>
    <w:tmpl w:val="CA1C06F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5D7D2E"/>
    <w:multiLevelType w:val="hybridMultilevel"/>
    <w:tmpl w:val="3350FB4A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5" w15:restartNumberingAfterBreak="0">
    <w:nsid w:val="70A132C6"/>
    <w:multiLevelType w:val="hybridMultilevel"/>
    <w:tmpl w:val="DA267E86"/>
    <w:lvl w:ilvl="0" w:tplc="BAF61408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 w15:restartNumberingAfterBreak="0">
    <w:nsid w:val="753E206C"/>
    <w:multiLevelType w:val="hybridMultilevel"/>
    <w:tmpl w:val="018CD7C2"/>
    <w:lvl w:ilvl="0" w:tplc="CDAE210A">
      <w:start w:val="1"/>
      <w:numFmt w:val="bullet"/>
      <w:lvlText w:val=""/>
      <w:lvlJc w:val="left"/>
      <w:pPr>
        <w:ind w:left="18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42" w:hanging="360"/>
      </w:pPr>
      <w:rPr>
        <w:rFonts w:ascii="Wingdings" w:hAnsi="Wingdings" w:hint="default"/>
      </w:rPr>
    </w:lvl>
  </w:abstractNum>
  <w:abstractNum w:abstractNumId="47" w15:restartNumberingAfterBreak="0">
    <w:nsid w:val="7BA37D98"/>
    <w:multiLevelType w:val="hybridMultilevel"/>
    <w:tmpl w:val="75467FD8"/>
    <w:lvl w:ilvl="0" w:tplc="69963F10">
      <w:start w:val="1"/>
      <w:numFmt w:val="decimal"/>
      <w:lvlText w:val="%1."/>
      <w:lvlJc w:val="left"/>
      <w:pPr>
        <w:ind w:left="1440" w:hanging="360"/>
      </w:pPr>
      <w:rPr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DA150F1"/>
    <w:multiLevelType w:val="hybridMultilevel"/>
    <w:tmpl w:val="3EE41A64"/>
    <w:lvl w:ilvl="0" w:tplc="EE7A5698">
      <w:start w:val="1"/>
      <w:numFmt w:val="lowerLetter"/>
      <w:lvlText w:val="%1)"/>
      <w:lvlJc w:val="left"/>
      <w:pPr>
        <w:tabs>
          <w:tab w:val="num" w:pos="1162"/>
        </w:tabs>
        <w:ind w:left="1162" w:hanging="454"/>
      </w:pPr>
      <w:rPr>
        <w:rFonts w:ascii="Times New Roman" w:hAnsi="Times New Roman" w:hint="default"/>
        <w:b/>
        <w:i w:val="0"/>
        <w:sz w:val="24"/>
      </w:rPr>
    </w:lvl>
    <w:lvl w:ilvl="1" w:tplc="CDAE210A">
      <w:start w:val="1"/>
      <w:numFmt w:val="bullet"/>
      <w:lvlText w:val=""/>
      <w:lvlJc w:val="left"/>
      <w:pPr>
        <w:tabs>
          <w:tab w:val="num" w:pos="1694"/>
        </w:tabs>
        <w:ind w:left="169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14"/>
        </w:tabs>
        <w:ind w:left="24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34"/>
        </w:tabs>
        <w:ind w:left="31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54"/>
        </w:tabs>
        <w:ind w:left="38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74"/>
        </w:tabs>
        <w:ind w:left="45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94"/>
        </w:tabs>
        <w:ind w:left="52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14"/>
        </w:tabs>
        <w:ind w:left="60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34"/>
        </w:tabs>
        <w:ind w:left="6734" w:hanging="180"/>
      </w:pPr>
    </w:lvl>
  </w:abstractNum>
  <w:num w:numId="1" w16cid:durableId="1848061749">
    <w:abstractNumId w:val="0"/>
  </w:num>
  <w:num w:numId="2" w16cid:durableId="1377004922">
    <w:abstractNumId w:val="22"/>
  </w:num>
  <w:num w:numId="3" w16cid:durableId="1407848963">
    <w:abstractNumId w:val="18"/>
  </w:num>
  <w:num w:numId="4" w16cid:durableId="164439830">
    <w:abstractNumId w:val="24"/>
  </w:num>
  <w:num w:numId="5" w16cid:durableId="400178346">
    <w:abstractNumId w:val="26"/>
  </w:num>
  <w:num w:numId="6" w16cid:durableId="1403866821">
    <w:abstractNumId w:val="27"/>
  </w:num>
  <w:num w:numId="7" w16cid:durableId="1345470943">
    <w:abstractNumId w:val="23"/>
  </w:num>
  <w:num w:numId="8" w16cid:durableId="1077289821">
    <w:abstractNumId w:val="33"/>
  </w:num>
  <w:num w:numId="9" w16cid:durableId="292978153">
    <w:abstractNumId w:val="30"/>
  </w:num>
  <w:num w:numId="10" w16cid:durableId="1005592777">
    <w:abstractNumId w:val="21"/>
  </w:num>
  <w:num w:numId="11" w16cid:durableId="1987123706">
    <w:abstractNumId w:val="20"/>
  </w:num>
  <w:num w:numId="12" w16cid:durableId="391580040">
    <w:abstractNumId w:val="16"/>
  </w:num>
  <w:num w:numId="13" w16cid:durableId="1660381008">
    <w:abstractNumId w:val="14"/>
  </w:num>
  <w:num w:numId="14" w16cid:durableId="2011516409">
    <w:abstractNumId w:val="28"/>
  </w:num>
  <w:num w:numId="15" w16cid:durableId="876892025">
    <w:abstractNumId w:val="32"/>
  </w:num>
  <w:num w:numId="16" w16cid:durableId="777871104">
    <w:abstractNumId w:val="47"/>
  </w:num>
  <w:num w:numId="17" w16cid:durableId="1727141219">
    <w:abstractNumId w:val="34"/>
  </w:num>
  <w:num w:numId="18" w16cid:durableId="1265841893">
    <w:abstractNumId w:val="36"/>
  </w:num>
  <w:num w:numId="19" w16cid:durableId="484204670">
    <w:abstractNumId w:val="39"/>
  </w:num>
  <w:num w:numId="20" w16cid:durableId="1190409927">
    <w:abstractNumId w:val="13"/>
  </w:num>
  <w:num w:numId="21" w16cid:durableId="1863585613">
    <w:abstractNumId w:val="41"/>
  </w:num>
  <w:num w:numId="22" w16cid:durableId="1944453731">
    <w:abstractNumId w:val="35"/>
  </w:num>
  <w:num w:numId="23" w16cid:durableId="571357036">
    <w:abstractNumId w:val="15"/>
  </w:num>
  <w:num w:numId="24" w16cid:durableId="138151918">
    <w:abstractNumId w:val="43"/>
  </w:num>
  <w:num w:numId="25" w16cid:durableId="338653757">
    <w:abstractNumId w:val="40"/>
  </w:num>
  <w:num w:numId="26" w16cid:durableId="336690296">
    <w:abstractNumId w:val="25"/>
  </w:num>
  <w:num w:numId="27" w16cid:durableId="651913694">
    <w:abstractNumId w:val="17"/>
  </w:num>
  <w:num w:numId="28" w16cid:durableId="1406410962">
    <w:abstractNumId w:val="37"/>
  </w:num>
  <w:num w:numId="29" w16cid:durableId="921990792">
    <w:abstractNumId w:val="29"/>
  </w:num>
  <w:num w:numId="30" w16cid:durableId="1594700721">
    <w:abstractNumId w:val="45"/>
  </w:num>
  <w:num w:numId="31" w16cid:durableId="1793087988">
    <w:abstractNumId w:val="44"/>
  </w:num>
  <w:num w:numId="32" w16cid:durableId="2143036009">
    <w:abstractNumId w:val="42"/>
  </w:num>
  <w:num w:numId="33" w16cid:durableId="178392806">
    <w:abstractNumId w:val="38"/>
  </w:num>
  <w:num w:numId="34" w16cid:durableId="695275503">
    <w:abstractNumId w:val="48"/>
  </w:num>
  <w:num w:numId="35" w16cid:durableId="889071796">
    <w:abstractNumId w:val="46"/>
  </w:num>
  <w:num w:numId="36" w16cid:durableId="212011885">
    <w:abstractNumId w:val="19"/>
  </w:num>
  <w:num w:numId="37" w16cid:durableId="5491955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448461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C63"/>
    <w:rsid w:val="0000233F"/>
    <w:rsid w:val="000028B3"/>
    <w:rsid w:val="000034B8"/>
    <w:rsid w:val="00004BAA"/>
    <w:rsid w:val="00004FA1"/>
    <w:rsid w:val="00007253"/>
    <w:rsid w:val="000160CE"/>
    <w:rsid w:val="00016539"/>
    <w:rsid w:val="0001661E"/>
    <w:rsid w:val="00017075"/>
    <w:rsid w:val="00020AE5"/>
    <w:rsid w:val="000219D6"/>
    <w:rsid w:val="00021FE5"/>
    <w:rsid w:val="000229D9"/>
    <w:rsid w:val="00023136"/>
    <w:rsid w:val="00023D19"/>
    <w:rsid w:val="000240BF"/>
    <w:rsid w:val="00025B8A"/>
    <w:rsid w:val="00027E71"/>
    <w:rsid w:val="0003501E"/>
    <w:rsid w:val="00035440"/>
    <w:rsid w:val="00035EF8"/>
    <w:rsid w:val="00041650"/>
    <w:rsid w:val="00042125"/>
    <w:rsid w:val="00043F34"/>
    <w:rsid w:val="00044A11"/>
    <w:rsid w:val="00045220"/>
    <w:rsid w:val="00045497"/>
    <w:rsid w:val="000458C3"/>
    <w:rsid w:val="00045B6C"/>
    <w:rsid w:val="000474A3"/>
    <w:rsid w:val="00050C9B"/>
    <w:rsid w:val="0005112E"/>
    <w:rsid w:val="00053D1C"/>
    <w:rsid w:val="0005400D"/>
    <w:rsid w:val="00055005"/>
    <w:rsid w:val="00055C2E"/>
    <w:rsid w:val="0005698A"/>
    <w:rsid w:val="00056BA3"/>
    <w:rsid w:val="000651D9"/>
    <w:rsid w:val="00065A7A"/>
    <w:rsid w:val="00066E06"/>
    <w:rsid w:val="0007032D"/>
    <w:rsid w:val="00070572"/>
    <w:rsid w:val="000716F7"/>
    <w:rsid w:val="000730CB"/>
    <w:rsid w:val="00074F5D"/>
    <w:rsid w:val="0007556B"/>
    <w:rsid w:val="00075C8A"/>
    <w:rsid w:val="00075CDF"/>
    <w:rsid w:val="000773CD"/>
    <w:rsid w:val="00082A6B"/>
    <w:rsid w:val="0008316C"/>
    <w:rsid w:val="00085270"/>
    <w:rsid w:val="00085AB6"/>
    <w:rsid w:val="00085FD7"/>
    <w:rsid w:val="0008694B"/>
    <w:rsid w:val="00086AD4"/>
    <w:rsid w:val="000871CB"/>
    <w:rsid w:val="0008774A"/>
    <w:rsid w:val="00090F8E"/>
    <w:rsid w:val="0009251F"/>
    <w:rsid w:val="00093111"/>
    <w:rsid w:val="00093601"/>
    <w:rsid w:val="00097ED8"/>
    <w:rsid w:val="000A15B7"/>
    <w:rsid w:val="000A19AB"/>
    <w:rsid w:val="000A7F3B"/>
    <w:rsid w:val="000B0981"/>
    <w:rsid w:val="000B42C8"/>
    <w:rsid w:val="000B515F"/>
    <w:rsid w:val="000B6E21"/>
    <w:rsid w:val="000B742C"/>
    <w:rsid w:val="000C47C4"/>
    <w:rsid w:val="000C4864"/>
    <w:rsid w:val="000C49F7"/>
    <w:rsid w:val="000C5886"/>
    <w:rsid w:val="000C634B"/>
    <w:rsid w:val="000D01A0"/>
    <w:rsid w:val="000D0326"/>
    <w:rsid w:val="000D097A"/>
    <w:rsid w:val="000D1D0D"/>
    <w:rsid w:val="000D54E6"/>
    <w:rsid w:val="000D563F"/>
    <w:rsid w:val="000D5E84"/>
    <w:rsid w:val="000E13C4"/>
    <w:rsid w:val="000E1C50"/>
    <w:rsid w:val="000E2D2B"/>
    <w:rsid w:val="000E4AE0"/>
    <w:rsid w:val="000E5921"/>
    <w:rsid w:val="000E5DB3"/>
    <w:rsid w:val="000E610B"/>
    <w:rsid w:val="000E7B26"/>
    <w:rsid w:val="000F05C3"/>
    <w:rsid w:val="000F2434"/>
    <w:rsid w:val="000F2EFE"/>
    <w:rsid w:val="000F2FB6"/>
    <w:rsid w:val="000F3495"/>
    <w:rsid w:val="000F4763"/>
    <w:rsid w:val="000F4F02"/>
    <w:rsid w:val="000F4F4E"/>
    <w:rsid w:val="000F5B15"/>
    <w:rsid w:val="000F66AB"/>
    <w:rsid w:val="001001F8"/>
    <w:rsid w:val="00100933"/>
    <w:rsid w:val="00103293"/>
    <w:rsid w:val="001035AF"/>
    <w:rsid w:val="00105D7D"/>
    <w:rsid w:val="00106AEF"/>
    <w:rsid w:val="00107098"/>
    <w:rsid w:val="001114CA"/>
    <w:rsid w:val="00112721"/>
    <w:rsid w:val="00113F3E"/>
    <w:rsid w:val="001151E7"/>
    <w:rsid w:val="00115CD9"/>
    <w:rsid w:val="00117F5E"/>
    <w:rsid w:val="00121761"/>
    <w:rsid w:val="001235BC"/>
    <w:rsid w:val="00125DDF"/>
    <w:rsid w:val="0012677C"/>
    <w:rsid w:val="00130673"/>
    <w:rsid w:val="0013149F"/>
    <w:rsid w:val="001320C5"/>
    <w:rsid w:val="00133670"/>
    <w:rsid w:val="00134B55"/>
    <w:rsid w:val="00135E12"/>
    <w:rsid w:val="00136ED3"/>
    <w:rsid w:val="0013785B"/>
    <w:rsid w:val="0014016B"/>
    <w:rsid w:val="001401E9"/>
    <w:rsid w:val="00140980"/>
    <w:rsid w:val="0014142C"/>
    <w:rsid w:val="001415E7"/>
    <w:rsid w:val="00142D89"/>
    <w:rsid w:val="00143A35"/>
    <w:rsid w:val="00150A8E"/>
    <w:rsid w:val="00151EB1"/>
    <w:rsid w:val="00151FD2"/>
    <w:rsid w:val="00154B56"/>
    <w:rsid w:val="00154E83"/>
    <w:rsid w:val="00155827"/>
    <w:rsid w:val="00155E2D"/>
    <w:rsid w:val="001560B9"/>
    <w:rsid w:val="0015641F"/>
    <w:rsid w:val="00156B9D"/>
    <w:rsid w:val="00161F55"/>
    <w:rsid w:val="0016484F"/>
    <w:rsid w:val="001674D0"/>
    <w:rsid w:val="001701DF"/>
    <w:rsid w:val="00170D07"/>
    <w:rsid w:val="00175D6F"/>
    <w:rsid w:val="001779AF"/>
    <w:rsid w:val="001804D0"/>
    <w:rsid w:val="00181791"/>
    <w:rsid w:val="00182743"/>
    <w:rsid w:val="001837A5"/>
    <w:rsid w:val="00183A82"/>
    <w:rsid w:val="00184069"/>
    <w:rsid w:val="00184940"/>
    <w:rsid w:val="0018498D"/>
    <w:rsid w:val="00184E2A"/>
    <w:rsid w:val="00186000"/>
    <w:rsid w:val="001864C0"/>
    <w:rsid w:val="00191C2E"/>
    <w:rsid w:val="00192DB0"/>
    <w:rsid w:val="00193BEA"/>
    <w:rsid w:val="001941B2"/>
    <w:rsid w:val="001953D5"/>
    <w:rsid w:val="001972BE"/>
    <w:rsid w:val="00197BDF"/>
    <w:rsid w:val="001A291D"/>
    <w:rsid w:val="001A2F11"/>
    <w:rsid w:val="001A3612"/>
    <w:rsid w:val="001A51DC"/>
    <w:rsid w:val="001A687D"/>
    <w:rsid w:val="001A697C"/>
    <w:rsid w:val="001A7581"/>
    <w:rsid w:val="001A7EFF"/>
    <w:rsid w:val="001B0E59"/>
    <w:rsid w:val="001B125B"/>
    <w:rsid w:val="001B2ADB"/>
    <w:rsid w:val="001B2B4C"/>
    <w:rsid w:val="001B3A48"/>
    <w:rsid w:val="001B4B26"/>
    <w:rsid w:val="001B5765"/>
    <w:rsid w:val="001B746C"/>
    <w:rsid w:val="001B7D86"/>
    <w:rsid w:val="001C3CBA"/>
    <w:rsid w:val="001C3CBC"/>
    <w:rsid w:val="001D0CF1"/>
    <w:rsid w:val="001D215F"/>
    <w:rsid w:val="001D2E26"/>
    <w:rsid w:val="001E0A71"/>
    <w:rsid w:val="001E11DB"/>
    <w:rsid w:val="001E11F3"/>
    <w:rsid w:val="001E1A35"/>
    <w:rsid w:val="001E2769"/>
    <w:rsid w:val="001E28ED"/>
    <w:rsid w:val="001E2F9E"/>
    <w:rsid w:val="001E4576"/>
    <w:rsid w:val="001E52E6"/>
    <w:rsid w:val="001E559C"/>
    <w:rsid w:val="001E58E7"/>
    <w:rsid w:val="001E6D47"/>
    <w:rsid w:val="001F08A5"/>
    <w:rsid w:val="001F1350"/>
    <w:rsid w:val="001F409A"/>
    <w:rsid w:val="001F433E"/>
    <w:rsid w:val="001F5798"/>
    <w:rsid w:val="001F6392"/>
    <w:rsid w:val="00204352"/>
    <w:rsid w:val="002058A4"/>
    <w:rsid w:val="00205C27"/>
    <w:rsid w:val="0020642F"/>
    <w:rsid w:val="002068F9"/>
    <w:rsid w:val="002072E5"/>
    <w:rsid w:val="00207423"/>
    <w:rsid w:val="002106BC"/>
    <w:rsid w:val="00210FEB"/>
    <w:rsid w:val="002171BC"/>
    <w:rsid w:val="00222D32"/>
    <w:rsid w:val="00225382"/>
    <w:rsid w:val="00225E8E"/>
    <w:rsid w:val="00226465"/>
    <w:rsid w:val="002302C1"/>
    <w:rsid w:val="0023034B"/>
    <w:rsid w:val="00230DB5"/>
    <w:rsid w:val="00230EB8"/>
    <w:rsid w:val="002310AA"/>
    <w:rsid w:val="00231320"/>
    <w:rsid w:val="00231811"/>
    <w:rsid w:val="00231AC0"/>
    <w:rsid w:val="00232AF8"/>
    <w:rsid w:val="00233615"/>
    <w:rsid w:val="00233F30"/>
    <w:rsid w:val="0023636E"/>
    <w:rsid w:val="00236BD7"/>
    <w:rsid w:val="002409A7"/>
    <w:rsid w:val="00240FC8"/>
    <w:rsid w:val="00241914"/>
    <w:rsid w:val="0024442B"/>
    <w:rsid w:val="00245947"/>
    <w:rsid w:val="00246574"/>
    <w:rsid w:val="002472AE"/>
    <w:rsid w:val="00247E66"/>
    <w:rsid w:val="00251764"/>
    <w:rsid w:val="0025284F"/>
    <w:rsid w:val="00253C3F"/>
    <w:rsid w:val="0025533E"/>
    <w:rsid w:val="00256CDA"/>
    <w:rsid w:val="002602BB"/>
    <w:rsid w:val="00261B72"/>
    <w:rsid w:val="00262AF6"/>
    <w:rsid w:val="00263F33"/>
    <w:rsid w:val="00272ED9"/>
    <w:rsid w:val="0027456B"/>
    <w:rsid w:val="00275871"/>
    <w:rsid w:val="00275B86"/>
    <w:rsid w:val="00276068"/>
    <w:rsid w:val="00276875"/>
    <w:rsid w:val="002809E0"/>
    <w:rsid w:val="00280EB2"/>
    <w:rsid w:val="00284B92"/>
    <w:rsid w:val="002867EC"/>
    <w:rsid w:val="002872A9"/>
    <w:rsid w:val="002907FC"/>
    <w:rsid w:val="00291682"/>
    <w:rsid w:val="00293DEF"/>
    <w:rsid w:val="00294BD6"/>
    <w:rsid w:val="002952DF"/>
    <w:rsid w:val="00296D5E"/>
    <w:rsid w:val="00297573"/>
    <w:rsid w:val="002A0FDF"/>
    <w:rsid w:val="002A1BFD"/>
    <w:rsid w:val="002A38DB"/>
    <w:rsid w:val="002A72A3"/>
    <w:rsid w:val="002A7836"/>
    <w:rsid w:val="002A7D14"/>
    <w:rsid w:val="002B08D6"/>
    <w:rsid w:val="002B3F31"/>
    <w:rsid w:val="002B4D7D"/>
    <w:rsid w:val="002B518B"/>
    <w:rsid w:val="002B7F9E"/>
    <w:rsid w:val="002C2705"/>
    <w:rsid w:val="002C2F1B"/>
    <w:rsid w:val="002C3888"/>
    <w:rsid w:val="002C5006"/>
    <w:rsid w:val="002C7784"/>
    <w:rsid w:val="002D12D3"/>
    <w:rsid w:val="002D311F"/>
    <w:rsid w:val="002D3246"/>
    <w:rsid w:val="002D5127"/>
    <w:rsid w:val="002D55F1"/>
    <w:rsid w:val="002D6B54"/>
    <w:rsid w:val="002E0327"/>
    <w:rsid w:val="002E0F48"/>
    <w:rsid w:val="002E18CF"/>
    <w:rsid w:val="002E1B98"/>
    <w:rsid w:val="002E1DB3"/>
    <w:rsid w:val="002E70FE"/>
    <w:rsid w:val="002E7807"/>
    <w:rsid w:val="002F0554"/>
    <w:rsid w:val="002F0F88"/>
    <w:rsid w:val="002F1EC4"/>
    <w:rsid w:val="002F2C71"/>
    <w:rsid w:val="002F5A55"/>
    <w:rsid w:val="002F6CF5"/>
    <w:rsid w:val="002F77A4"/>
    <w:rsid w:val="002F78CE"/>
    <w:rsid w:val="002F7A76"/>
    <w:rsid w:val="003040CD"/>
    <w:rsid w:val="003045CF"/>
    <w:rsid w:val="00305BB8"/>
    <w:rsid w:val="00306E7E"/>
    <w:rsid w:val="00307947"/>
    <w:rsid w:val="00311F70"/>
    <w:rsid w:val="0031307C"/>
    <w:rsid w:val="00313BB5"/>
    <w:rsid w:val="00313F6A"/>
    <w:rsid w:val="00314307"/>
    <w:rsid w:val="0031439E"/>
    <w:rsid w:val="00314604"/>
    <w:rsid w:val="003148D1"/>
    <w:rsid w:val="00314ED3"/>
    <w:rsid w:val="00316A29"/>
    <w:rsid w:val="00316F14"/>
    <w:rsid w:val="00321D31"/>
    <w:rsid w:val="00321FB5"/>
    <w:rsid w:val="00325200"/>
    <w:rsid w:val="003252DC"/>
    <w:rsid w:val="00325EB7"/>
    <w:rsid w:val="003265CE"/>
    <w:rsid w:val="0033099D"/>
    <w:rsid w:val="00331656"/>
    <w:rsid w:val="00331DC9"/>
    <w:rsid w:val="00331F33"/>
    <w:rsid w:val="0033267F"/>
    <w:rsid w:val="00334D69"/>
    <w:rsid w:val="003357BD"/>
    <w:rsid w:val="003379A4"/>
    <w:rsid w:val="00340351"/>
    <w:rsid w:val="00342481"/>
    <w:rsid w:val="00343124"/>
    <w:rsid w:val="00343488"/>
    <w:rsid w:val="003457B3"/>
    <w:rsid w:val="00345863"/>
    <w:rsid w:val="00351830"/>
    <w:rsid w:val="00353CEB"/>
    <w:rsid w:val="00353CFC"/>
    <w:rsid w:val="0035430B"/>
    <w:rsid w:val="003548B6"/>
    <w:rsid w:val="00355179"/>
    <w:rsid w:val="003555B9"/>
    <w:rsid w:val="00355E1F"/>
    <w:rsid w:val="0035629B"/>
    <w:rsid w:val="00360000"/>
    <w:rsid w:val="003613DA"/>
    <w:rsid w:val="00362857"/>
    <w:rsid w:val="00362AE8"/>
    <w:rsid w:val="003640FB"/>
    <w:rsid w:val="00364D97"/>
    <w:rsid w:val="0036575E"/>
    <w:rsid w:val="00365AF6"/>
    <w:rsid w:val="00367127"/>
    <w:rsid w:val="003673C3"/>
    <w:rsid w:val="003678BA"/>
    <w:rsid w:val="00374B8A"/>
    <w:rsid w:val="00375C0C"/>
    <w:rsid w:val="00380A66"/>
    <w:rsid w:val="00380BB9"/>
    <w:rsid w:val="00383C0B"/>
    <w:rsid w:val="0038447F"/>
    <w:rsid w:val="00384AE2"/>
    <w:rsid w:val="0038550F"/>
    <w:rsid w:val="00386102"/>
    <w:rsid w:val="003879F4"/>
    <w:rsid w:val="00387C50"/>
    <w:rsid w:val="003903D4"/>
    <w:rsid w:val="00390468"/>
    <w:rsid w:val="003A081B"/>
    <w:rsid w:val="003A1F92"/>
    <w:rsid w:val="003B04F2"/>
    <w:rsid w:val="003B0E03"/>
    <w:rsid w:val="003B203B"/>
    <w:rsid w:val="003B261B"/>
    <w:rsid w:val="003B34CF"/>
    <w:rsid w:val="003B56E8"/>
    <w:rsid w:val="003B5923"/>
    <w:rsid w:val="003B6DD1"/>
    <w:rsid w:val="003B7813"/>
    <w:rsid w:val="003B791F"/>
    <w:rsid w:val="003C07A9"/>
    <w:rsid w:val="003C1B1D"/>
    <w:rsid w:val="003C59B2"/>
    <w:rsid w:val="003D1295"/>
    <w:rsid w:val="003D2682"/>
    <w:rsid w:val="003D610D"/>
    <w:rsid w:val="003D6168"/>
    <w:rsid w:val="003E2133"/>
    <w:rsid w:val="003F10E0"/>
    <w:rsid w:val="003F1165"/>
    <w:rsid w:val="003F3ABB"/>
    <w:rsid w:val="003F7CE1"/>
    <w:rsid w:val="00400869"/>
    <w:rsid w:val="00401E44"/>
    <w:rsid w:val="004029EE"/>
    <w:rsid w:val="00403288"/>
    <w:rsid w:val="00405B7E"/>
    <w:rsid w:val="004109C2"/>
    <w:rsid w:val="00413AEB"/>
    <w:rsid w:val="00416FF0"/>
    <w:rsid w:val="00420FD7"/>
    <w:rsid w:val="0042232C"/>
    <w:rsid w:val="00424344"/>
    <w:rsid w:val="0042497A"/>
    <w:rsid w:val="00425E4A"/>
    <w:rsid w:val="00426CF4"/>
    <w:rsid w:val="0042708E"/>
    <w:rsid w:val="004278D2"/>
    <w:rsid w:val="0043013C"/>
    <w:rsid w:val="00430E77"/>
    <w:rsid w:val="0043263F"/>
    <w:rsid w:val="00434EC5"/>
    <w:rsid w:val="004371CE"/>
    <w:rsid w:val="00442006"/>
    <w:rsid w:val="004421C5"/>
    <w:rsid w:val="0044295B"/>
    <w:rsid w:val="00443835"/>
    <w:rsid w:val="0044451F"/>
    <w:rsid w:val="004447B6"/>
    <w:rsid w:val="004449F0"/>
    <w:rsid w:val="00444BB8"/>
    <w:rsid w:val="00445B46"/>
    <w:rsid w:val="00447491"/>
    <w:rsid w:val="00452CD2"/>
    <w:rsid w:val="00454D90"/>
    <w:rsid w:val="00454E0E"/>
    <w:rsid w:val="00456AEC"/>
    <w:rsid w:val="00457E43"/>
    <w:rsid w:val="00464E4B"/>
    <w:rsid w:val="00465032"/>
    <w:rsid w:val="00466433"/>
    <w:rsid w:val="00467A52"/>
    <w:rsid w:val="00470194"/>
    <w:rsid w:val="004718C5"/>
    <w:rsid w:val="0047322F"/>
    <w:rsid w:val="00475718"/>
    <w:rsid w:val="004802D4"/>
    <w:rsid w:val="00480BC1"/>
    <w:rsid w:val="004818C2"/>
    <w:rsid w:val="00482B04"/>
    <w:rsid w:val="004850FB"/>
    <w:rsid w:val="0048514B"/>
    <w:rsid w:val="00486894"/>
    <w:rsid w:val="00487A04"/>
    <w:rsid w:val="00487C72"/>
    <w:rsid w:val="004937EC"/>
    <w:rsid w:val="00494ED1"/>
    <w:rsid w:val="00495A39"/>
    <w:rsid w:val="00496889"/>
    <w:rsid w:val="004A0BBD"/>
    <w:rsid w:val="004A15AB"/>
    <w:rsid w:val="004A1614"/>
    <w:rsid w:val="004A1946"/>
    <w:rsid w:val="004A1C4A"/>
    <w:rsid w:val="004A2061"/>
    <w:rsid w:val="004A300A"/>
    <w:rsid w:val="004A3FCD"/>
    <w:rsid w:val="004A42A3"/>
    <w:rsid w:val="004B1C9A"/>
    <w:rsid w:val="004B5131"/>
    <w:rsid w:val="004B5ABE"/>
    <w:rsid w:val="004C1D13"/>
    <w:rsid w:val="004D0191"/>
    <w:rsid w:val="004D147F"/>
    <w:rsid w:val="004D1738"/>
    <w:rsid w:val="004D2017"/>
    <w:rsid w:val="004D208B"/>
    <w:rsid w:val="004D3C3B"/>
    <w:rsid w:val="004D3C86"/>
    <w:rsid w:val="004D67D3"/>
    <w:rsid w:val="004D6AA3"/>
    <w:rsid w:val="004D6ED2"/>
    <w:rsid w:val="004D7EA2"/>
    <w:rsid w:val="004E0055"/>
    <w:rsid w:val="004E16BA"/>
    <w:rsid w:val="004E18F2"/>
    <w:rsid w:val="004E50E0"/>
    <w:rsid w:val="004E5689"/>
    <w:rsid w:val="004F3156"/>
    <w:rsid w:val="004F365D"/>
    <w:rsid w:val="004F3D7A"/>
    <w:rsid w:val="004F4A76"/>
    <w:rsid w:val="004F4F5E"/>
    <w:rsid w:val="004F5E62"/>
    <w:rsid w:val="004F7088"/>
    <w:rsid w:val="005006E3"/>
    <w:rsid w:val="0050110C"/>
    <w:rsid w:val="00502992"/>
    <w:rsid w:val="00504DFD"/>
    <w:rsid w:val="00505F29"/>
    <w:rsid w:val="00507388"/>
    <w:rsid w:val="0051006F"/>
    <w:rsid w:val="00512397"/>
    <w:rsid w:val="005125F9"/>
    <w:rsid w:val="005129B3"/>
    <w:rsid w:val="00512BA2"/>
    <w:rsid w:val="00513678"/>
    <w:rsid w:val="00513FA0"/>
    <w:rsid w:val="00515CA2"/>
    <w:rsid w:val="00516E18"/>
    <w:rsid w:val="00517F9D"/>
    <w:rsid w:val="0052091D"/>
    <w:rsid w:val="00523A0F"/>
    <w:rsid w:val="00527DE2"/>
    <w:rsid w:val="00530311"/>
    <w:rsid w:val="00533F29"/>
    <w:rsid w:val="00534976"/>
    <w:rsid w:val="00535FCE"/>
    <w:rsid w:val="00537837"/>
    <w:rsid w:val="00541B95"/>
    <w:rsid w:val="0054300B"/>
    <w:rsid w:val="00545CDB"/>
    <w:rsid w:val="00550033"/>
    <w:rsid w:val="00552197"/>
    <w:rsid w:val="005523BD"/>
    <w:rsid w:val="00552D3E"/>
    <w:rsid w:val="0055747B"/>
    <w:rsid w:val="0056010B"/>
    <w:rsid w:val="00560CB2"/>
    <w:rsid w:val="00560E6D"/>
    <w:rsid w:val="00561D86"/>
    <w:rsid w:val="00562C49"/>
    <w:rsid w:val="00563464"/>
    <w:rsid w:val="005639DD"/>
    <w:rsid w:val="00563D57"/>
    <w:rsid w:val="0056414E"/>
    <w:rsid w:val="00571184"/>
    <w:rsid w:val="0057232C"/>
    <w:rsid w:val="005730FA"/>
    <w:rsid w:val="005734B5"/>
    <w:rsid w:val="00574153"/>
    <w:rsid w:val="005767A6"/>
    <w:rsid w:val="00581F94"/>
    <w:rsid w:val="00583133"/>
    <w:rsid w:val="0058344B"/>
    <w:rsid w:val="00583AAF"/>
    <w:rsid w:val="00584442"/>
    <w:rsid w:val="00587933"/>
    <w:rsid w:val="0059133D"/>
    <w:rsid w:val="00591574"/>
    <w:rsid w:val="00593CB5"/>
    <w:rsid w:val="0059472C"/>
    <w:rsid w:val="00596DE7"/>
    <w:rsid w:val="00597EB4"/>
    <w:rsid w:val="005A1881"/>
    <w:rsid w:val="005A18E9"/>
    <w:rsid w:val="005A382B"/>
    <w:rsid w:val="005A579C"/>
    <w:rsid w:val="005A5A49"/>
    <w:rsid w:val="005A65EC"/>
    <w:rsid w:val="005A67DD"/>
    <w:rsid w:val="005B029D"/>
    <w:rsid w:val="005B2487"/>
    <w:rsid w:val="005B2D1D"/>
    <w:rsid w:val="005B4086"/>
    <w:rsid w:val="005B4219"/>
    <w:rsid w:val="005B423A"/>
    <w:rsid w:val="005B5412"/>
    <w:rsid w:val="005B5F72"/>
    <w:rsid w:val="005B60E2"/>
    <w:rsid w:val="005B75BE"/>
    <w:rsid w:val="005B7995"/>
    <w:rsid w:val="005B7EF7"/>
    <w:rsid w:val="005C4076"/>
    <w:rsid w:val="005C53E4"/>
    <w:rsid w:val="005C62F6"/>
    <w:rsid w:val="005C678E"/>
    <w:rsid w:val="005C6810"/>
    <w:rsid w:val="005D16B2"/>
    <w:rsid w:val="005D24FD"/>
    <w:rsid w:val="005D305D"/>
    <w:rsid w:val="005D3786"/>
    <w:rsid w:val="005D45F3"/>
    <w:rsid w:val="005D4759"/>
    <w:rsid w:val="005D519E"/>
    <w:rsid w:val="005D57D7"/>
    <w:rsid w:val="005D7571"/>
    <w:rsid w:val="005E32A4"/>
    <w:rsid w:val="005E3307"/>
    <w:rsid w:val="005E3E40"/>
    <w:rsid w:val="005E410A"/>
    <w:rsid w:val="005E4FB7"/>
    <w:rsid w:val="005E59F5"/>
    <w:rsid w:val="005E686C"/>
    <w:rsid w:val="005E7923"/>
    <w:rsid w:val="005E7A46"/>
    <w:rsid w:val="005E7AC6"/>
    <w:rsid w:val="005E7EA7"/>
    <w:rsid w:val="005F0B7A"/>
    <w:rsid w:val="005F2AF3"/>
    <w:rsid w:val="005F418D"/>
    <w:rsid w:val="005F4BC8"/>
    <w:rsid w:val="005F65F5"/>
    <w:rsid w:val="005F67D8"/>
    <w:rsid w:val="005F793D"/>
    <w:rsid w:val="00601137"/>
    <w:rsid w:val="006032FC"/>
    <w:rsid w:val="00603CEA"/>
    <w:rsid w:val="00605474"/>
    <w:rsid w:val="0061025E"/>
    <w:rsid w:val="006107AD"/>
    <w:rsid w:val="006113E5"/>
    <w:rsid w:val="00611AC1"/>
    <w:rsid w:val="00611E59"/>
    <w:rsid w:val="0061329A"/>
    <w:rsid w:val="0061798F"/>
    <w:rsid w:val="00617E8E"/>
    <w:rsid w:val="006210BF"/>
    <w:rsid w:val="00621DDF"/>
    <w:rsid w:val="00624E00"/>
    <w:rsid w:val="0062558D"/>
    <w:rsid w:val="00626CDB"/>
    <w:rsid w:val="00627C1D"/>
    <w:rsid w:val="006304F0"/>
    <w:rsid w:val="0063147A"/>
    <w:rsid w:val="00632C89"/>
    <w:rsid w:val="00636CDF"/>
    <w:rsid w:val="0064172B"/>
    <w:rsid w:val="00641E49"/>
    <w:rsid w:val="00642EA8"/>
    <w:rsid w:val="00643609"/>
    <w:rsid w:val="006439B4"/>
    <w:rsid w:val="00647416"/>
    <w:rsid w:val="00650699"/>
    <w:rsid w:val="00651747"/>
    <w:rsid w:val="00652335"/>
    <w:rsid w:val="0065294D"/>
    <w:rsid w:val="00652D1B"/>
    <w:rsid w:val="00653959"/>
    <w:rsid w:val="00654AFF"/>
    <w:rsid w:val="00654C38"/>
    <w:rsid w:val="00655277"/>
    <w:rsid w:val="006559EF"/>
    <w:rsid w:val="00661E9F"/>
    <w:rsid w:val="00662636"/>
    <w:rsid w:val="006646C4"/>
    <w:rsid w:val="00665331"/>
    <w:rsid w:val="00665E43"/>
    <w:rsid w:val="00667C8D"/>
    <w:rsid w:val="00670A6F"/>
    <w:rsid w:val="00670EDD"/>
    <w:rsid w:val="00672854"/>
    <w:rsid w:val="00675328"/>
    <w:rsid w:val="006757F2"/>
    <w:rsid w:val="0067621F"/>
    <w:rsid w:val="00680A5F"/>
    <w:rsid w:val="00681E15"/>
    <w:rsid w:val="00682E68"/>
    <w:rsid w:val="00684E1C"/>
    <w:rsid w:val="00685CA5"/>
    <w:rsid w:val="006863D6"/>
    <w:rsid w:val="00690609"/>
    <w:rsid w:val="00691E83"/>
    <w:rsid w:val="00692987"/>
    <w:rsid w:val="00693391"/>
    <w:rsid w:val="00694289"/>
    <w:rsid w:val="00695061"/>
    <w:rsid w:val="00696882"/>
    <w:rsid w:val="006A0718"/>
    <w:rsid w:val="006A16BB"/>
    <w:rsid w:val="006A1E30"/>
    <w:rsid w:val="006A408E"/>
    <w:rsid w:val="006A4807"/>
    <w:rsid w:val="006A4BF2"/>
    <w:rsid w:val="006A4C30"/>
    <w:rsid w:val="006A50E5"/>
    <w:rsid w:val="006A76D1"/>
    <w:rsid w:val="006A7A21"/>
    <w:rsid w:val="006B7812"/>
    <w:rsid w:val="006B78EA"/>
    <w:rsid w:val="006B7A49"/>
    <w:rsid w:val="006B7E3F"/>
    <w:rsid w:val="006B7F7C"/>
    <w:rsid w:val="006C206B"/>
    <w:rsid w:val="006C2244"/>
    <w:rsid w:val="006C4E68"/>
    <w:rsid w:val="006C5770"/>
    <w:rsid w:val="006C61F2"/>
    <w:rsid w:val="006C62A9"/>
    <w:rsid w:val="006C6469"/>
    <w:rsid w:val="006C6908"/>
    <w:rsid w:val="006C73CC"/>
    <w:rsid w:val="006C794F"/>
    <w:rsid w:val="006D246A"/>
    <w:rsid w:val="006D3B16"/>
    <w:rsid w:val="006D3F1D"/>
    <w:rsid w:val="006D434E"/>
    <w:rsid w:val="006D4D7C"/>
    <w:rsid w:val="006D5DD0"/>
    <w:rsid w:val="006D73CF"/>
    <w:rsid w:val="006D7EB9"/>
    <w:rsid w:val="006E0FFA"/>
    <w:rsid w:val="006E2DE5"/>
    <w:rsid w:val="006E3380"/>
    <w:rsid w:val="006E3F9A"/>
    <w:rsid w:val="006E5189"/>
    <w:rsid w:val="006F2378"/>
    <w:rsid w:val="006F3209"/>
    <w:rsid w:val="006F532C"/>
    <w:rsid w:val="006F5D76"/>
    <w:rsid w:val="006F606C"/>
    <w:rsid w:val="006F71A7"/>
    <w:rsid w:val="006F7D26"/>
    <w:rsid w:val="007004F0"/>
    <w:rsid w:val="00700A76"/>
    <w:rsid w:val="00702369"/>
    <w:rsid w:val="0070253D"/>
    <w:rsid w:val="00703609"/>
    <w:rsid w:val="00704DDC"/>
    <w:rsid w:val="00705473"/>
    <w:rsid w:val="0070555E"/>
    <w:rsid w:val="00705958"/>
    <w:rsid w:val="00705BC7"/>
    <w:rsid w:val="00705E37"/>
    <w:rsid w:val="00706F24"/>
    <w:rsid w:val="00710B30"/>
    <w:rsid w:val="00710FE2"/>
    <w:rsid w:val="00713552"/>
    <w:rsid w:val="00716923"/>
    <w:rsid w:val="00717806"/>
    <w:rsid w:val="00720449"/>
    <w:rsid w:val="00723925"/>
    <w:rsid w:val="0072413F"/>
    <w:rsid w:val="0072442C"/>
    <w:rsid w:val="00724F70"/>
    <w:rsid w:val="007257CE"/>
    <w:rsid w:val="007271D2"/>
    <w:rsid w:val="00727726"/>
    <w:rsid w:val="0073089F"/>
    <w:rsid w:val="007310E2"/>
    <w:rsid w:val="00731B33"/>
    <w:rsid w:val="00731F93"/>
    <w:rsid w:val="0073352A"/>
    <w:rsid w:val="007364D8"/>
    <w:rsid w:val="00737BD0"/>
    <w:rsid w:val="00737C81"/>
    <w:rsid w:val="007464F2"/>
    <w:rsid w:val="007500CC"/>
    <w:rsid w:val="00751292"/>
    <w:rsid w:val="00753537"/>
    <w:rsid w:val="00753954"/>
    <w:rsid w:val="00754546"/>
    <w:rsid w:val="007551F7"/>
    <w:rsid w:val="007566BC"/>
    <w:rsid w:val="00756B54"/>
    <w:rsid w:val="0076060C"/>
    <w:rsid w:val="00760BBD"/>
    <w:rsid w:val="0076129F"/>
    <w:rsid w:val="007618D9"/>
    <w:rsid w:val="00762594"/>
    <w:rsid w:val="00763FA9"/>
    <w:rsid w:val="00764909"/>
    <w:rsid w:val="00764BB2"/>
    <w:rsid w:val="00765B6A"/>
    <w:rsid w:val="0076608B"/>
    <w:rsid w:val="007678BA"/>
    <w:rsid w:val="007740AB"/>
    <w:rsid w:val="00774E73"/>
    <w:rsid w:val="007812D4"/>
    <w:rsid w:val="00782A8B"/>
    <w:rsid w:val="00785751"/>
    <w:rsid w:val="007875CD"/>
    <w:rsid w:val="007916EE"/>
    <w:rsid w:val="00791C63"/>
    <w:rsid w:val="00792C5E"/>
    <w:rsid w:val="00796542"/>
    <w:rsid w:val="007969A8"/>
    <w:rsid w:val="00796CFF"/>
    <w:rsid w:val="0079782B"/>
    <w:rsid w:val="00797F85"/>
    <w:rsid w:val="007A0005"/>
    <w:rsid w:val="007A14CA"/>
    <w:rsid w:val="007A5061"/>
    <w:rsid w:val="007B045B"/>
    <w:rsid w:val="007B058F"/>
    <w:rsid w:val="007B0A11"/>
    <w:rsid w:val="007B1FAC"/>
    <w:rsid w:val="007B3F84"/>
    <w:rsid w:val="007B6C12"/>
    <w:rsid w:val="007C0209"/>
    <w:rsid w:val="007C021C"/>
    <w:rsid w:val="007C1E88"/>
    <w:rsid w:val="007C30C3"/>
    <w:rsid w:val="007D4A5E"/>
    <w:rsid w:val="007D4DEB"/>
    <w:rsid w:val="007D5EA0"/>
    <w:rsid w:val="007D7D27"/>
    <w:rsid w:val="007E1355"/>
    <w:rsid w:val="007E2D85"/>
    <w:rsid w:val="007E3056"/>
    <w:rsid w:val="007E4B71"/>
    <w:rsid w:val="007E65C0"/>
    <w:rsid w:val="007F0E6F"/>
    <w:rsid w:val="007F2226"/>
    <w:rsid w:val="007F2539"/>
    <w:rsid w:val="007F28DD"/>
    <w:rsid w:val="007F3761"/>
    <w:rsid w:val="007F5AD2"/>
    <w:rsid w:val="007F6C36"/>
    <w:rsid w:val="007F6F31"/>
    <w:rsid w:val="0080575C"/>
    <w:rsid w:val="00805881"/>
    <w:rsid w:val="0080699D"/>
    <w:rsid w:val="00807901"/>
    <w:rsid w:val="00807AF5"/>
    <w:rsid w:val="00807D73"/>
    <w:rsid w:val="00810BD4"/>
    <w:rsid w:val="00812F0D"/>
    <w:rsid w:val="00820091"/>
    <w:rsid w:val="008201A2"/>
    <w:rsid w:val="00820BCB"/>
    <w:rsid w:val="00820FD2"/>
    <w:rsid w:val="008218CC"/>
    <w:rsid w:val="00821FD4"/>
    <w:rsid w:val="00825F46"/>
    <w:rsid w:val="00827713"/>
    <w:rsid w:val="00827D10"/>
    <w:rsid w:val="00830EA7"/>
    <w:rsid w:val="00831E95"/>
    <w:rsid w:val="0083223B"/>
    <w:rsid w:val="008328AC"/>
    <w:rsid w:val="0083434B"/>
    <w:rsid w:val="0083477F"/>
    <w:rsid w:val="008349CC"/>
    <w:rsid w:val="008359C9"/>
    <w:rsid w:val="00840003"/>
    <w:rsid w:val="00840E8F"/>
    <w:rsid w:val="00840F19"/>
    <w:rsid w:val="008414E1"/>
    <w:rsid w:val="00842FA9"/>
    <w:rsid w:val="00844917"/>
    <w:rsid w:val="008473BE"/>
    <w:rsid w:val="0085138D"/>
    <w:rsid w:val="0085165D"/>
    <w:rsid w:val="00851B8E"/>
    <w:rsid w:val="00852B2B"/>
    <w:rsid w:val="00853C47"/>
    <w:rsid w:val="00854C0C"/>
    <w:rsid w:val="00855099"/>
    <w:rsid w:val="00855CB8"/>
    <w:rsid w:val="0085749E"/>
    <w:rsid w:val="00860AA7"/>
    <w:rsid w:val="008614F9"/>
    <w:rsid w:val="00861611"/>
    <w:rsid w:val="00862E21"/>
    <w:rsid w:val="00864D98"/>
    <w:rsid w:val="008665E1"/>
    <w:rsid w:val="008670B0"/>
    <w:rsid w:val="00867F4C"/>
    <w:rsid w:val="00870D05"/>
    <w:rsid w:val="00870F0B"/>
    <w:rsid w:val="00873890"/>
    <w:rsid w:val="00875E3F"/>
    <w:rsid w:val="00877021"/>
    <w:rsid w:val="008778CA"/>
    <w:rsid w:val="00880AF4"/>
    <w:rsid w:val="00880F44"/>
    <w:rsid w:val="00882A30"/>
    <w:rsid w:val="00883317"/>
    <w:rsid w:val="0089293F"/>
    <w:rsid w:val="008939A2"/>
    <w:rsid w:val="00896F53"/>
    <w:rsid w:val="00897278"/>
    <w:rsid w:val="008A028F"/>
    <w:rsid w:val="008A1956"/>
    <w:rsid w:val="008A3589"/>
    <w:rsid w:val="008A3F02"/>
    <w:rsid w:val="008A411C"/>
    <w:rsid w:val="008B124B"/>
    <w:rsid w:val="008B2608"/>
    <w:rsid w:val="008B2785"/>
    <w:rsid w:val="008B5427"/>
    <w:rsid w:val="008B63F3"/>
    <w:rsid w:val="008B74C7"/>
    <w:rsid w:val="008C04BD"/>
    <w:rsid w:val="008C1129"/>
    <w:rsid w:val="008C47CE"/>
    <w:rsid w:val="008C4DA7"/>
    <w:rsid w:val="008C50FC"/>
    <w:rsid w:val="008C5F9B"/>
    <w:rsid w:val="008D0103"/>
    <w:rsid w:val="008D0C44"/>
    <w:rsid w:val="008D1C9A"/>
    <w:rsid w:val="008D2560"/>
    <w:rsid w:val="008D27F5"/>
    <w:rsid w:val="008D2E20"/>
    <w:rsid w:val="008D2FE3"/>
    <w:rsid w:val="008D3EA1"/>
    <w:rsid w:val="008D5869"/>
    <w:rsid w:val="008D62C7"/>
    <w:rsid w:val="008D63A8"/>
    <w:rsid w:val="008E04BC"/>
    <w:rsid w:val="008E505B"/>
    <w:rsid w:val="008E6F4E"/>
    <w:rsid w:val="008E75EA"/>
    <w:rsid w:val="008F0341"/>
    <w:rsid w:val="008F3CCE"/>
    <w:rsid w:val="008F6FA0"/>
    <w:rsid w:val="008F737D"/>
    <w:rsid w:val="0090059B"/>
    <w:rsid w:val="009008D3"/>
    <w:rsid w:val="00901F57"/>
    <w:rsid w:val="00902355"/>
    <w:rsid w:val="00903F91"/>
    <w:rsid w:val="00905849"/>
    <w:rsid w:val="00906B49"/>
    <w:rsid w:val="00913455"/>
    <w:rsid w:val="0091380E"/>
    <w:rsid w:val="0091490C"/>
    <w:rsid w:val="00914A9F"/>
    <w:rsid w:val="00914D94"/>
    <w:rsid w:val="009162B0"/>
    <w:rsid w:val="009261D9"/>
    <w:rsid w:val="009262A8"/>
    <w:rsid w:val="009266AF"/>
    <w:rsid w:val="00927B33"/>
    <w:rsid w:val="0093022D"/>
    <w:rsid w:val="00930C58"/>
    <w:rsid w:val="00931766"/>
    <w:rsid w:val="00931F5A"/>
    <w:rsid w:val="009346A2"/>
    <w:rsid w:val="00936D32"/>
    <w:rsid w:val="00937D37"/>
    <w:rsid w:val="009405B9"/>
    <w:rsid w:val="009415FC"/>
    <w:rsid w:val="00941E31"/>
    <w:rsid w:val="009429E8"/>
    <w:rsid w:val="00945B42"/>
    <w:rsid w:val="0095140E"/>
    <w:rsid w:val="009514DB"/>
    <w:rsid w:val="009526C2"/>
    <w:rsid w:val="00952E66"/>
    <w:rsid w:val="00960906"/>
    <w:rsid w:val="009626D9"/>
    <w:rsid w:val="009635DC"/>
    <w:rsid w:val="00964A62"/>
    <w:rsid w:val="009668F8"/>
    <w:rsid w:val="009700CE"/>
    <w:rsid w:val="00970626"/>
    <w:rsid w:val="00973BDB"/>
    <w:rsid w:val="0097427B"/>
    <w:rsid w:val="00974EB9"/>
    <w:rsid w:val="0097522E"/>
    <w:rsid w:val="00975D2D"/>
    <w:rsid w:val="00980F24"/>
    <w:rsid w:val="00981FDB"/>
    <w:rsid w:val="00984129"/>
    <w:rsid w:val="009853BC"/>
    <w:rsid w:val="009865D5"/>
    <w:rsid w:val="0099002F"/>
    <w:rsid w:val="0099067F"/>
    <w:rsid w:val="00991B98"/>
    <w:rsid w:val="00992ACE"/>
    <w:rsid w:val="00992BDA"/>
    <w:rsid w:val="00992F76"/>
    <w:rsid w:val="00993F00"/>
    <w:rsid w:val="0099467C"/>
    <w:rsid w:val="00996AE4"/>
    <w:rsid w:val="00997EFD"/>
    <w:rsid w:val="009A03E9"/>
    <w:rsid w:val="009A0560"/>
    <w:rsid w:val="009A3F9E"/>
    <w:rsid w:val="009A4145"/>
    <w:rsid w:val="009A47A4"/>
    <w:rsid w:val="009A4A4C"/>
    <w:rsid w:val="009A4BC5"/>
    <w:rsid w:val="009A58C6"/>
    <w:rsid w:val="009A6E45"/>
    <w:rsid w:val="009B1B9E"/>
    <w:rsid w:val="009B31BF"/>
    <w:rsid w:val="009B40ED"/>
    <w:rsid w:val="009B422D"/>
    <w:rsid w:val="009B56D3"/>
    <w:rsid w:val="009B587F"/>
    <w:rsid w:val="009B6741"/>
    <w:rsid w:val="009B7CC5"/>
    <w:rsid w:val="009B7CF0"/>
    <w:rsid w:val="009C03E8"/>
    <w:rsid w:val="009C436A"/>
    <w:rsid w:val="009C54AF"/>
    <w:rsid w:val="009C57EC"/>
    <w:rsid w:val="009C74F9"/>
    <w:rsid w:val="009C776A"/>
    <w:rsid w:val="009D0C31"/>
    <w:rsid w:val="009D203B"/>
    <w:rsid w:val="009D2A7E"/>
    <w:rsid w:val="009D2C9C"/>
    <w:rsid w:val="009D4871"/>
    <w:rsid w:val="009E551F"/>
    <w:rsid w:val="009F0047"/>
    <w:rsid w:val="009F07D5"/>
    <w:rsid w:val="009F0EF0"/>
    <w:rsid w:val="009F5CEE"/>
    <w:rsid w:val="009F66E7"/>
    <w:rsid w:val="00A03215"/>
    <w:rsid w:val="00A119E6"/>
    <w:rsid w:val="00A17EE9"/>
    <w:rsid w:val="00A205D4"/>
    <w:rsid w:val="00A20B87"/>
    <w:rsid w:val="00A21772"/>
    <w:rsid w:val="00A21BAF"/>
    <w:rsid w:val="00A2227C"/>
    <w:rsid w:val="00A22CA2"/>
    <w:rsid w:val="00A23816"/>
    <w:rsid w:val="00A25879"/>
    <w:rsid w:val="00A26138"/>
    <w:rsid w:val="00A26538"/>
    <w:rsid w:val="00A2686F"/>
    <w:rsid w:val="00A26DCB"/>
    <w:rsid w:val="00A27050"/>
    <w:rsid w:val="00A27CCA"/>
    <w:rsid w:val="00A304EB"/>
    <w:rsid w:val="00A3065C"/>
    <w:rsid w:val="00A31E52"/>
    <w:rsid w:val="00A32DD3"/>
    <w:rsid w:val="00A343A2"/>
    <w:rsid w:val="00A36A41"/>
    <w:rsid w:val="00A403D7"/>
    <w:rsid w:val="00A453A5"/>
    <w:rsid w:val="00A4559A"/>
    <w:rsid w:val="00A46545"/>
    <w:rsid w:val="00A46F3C"/>
    <w:rsid w:val="00A47D8D"/>
    <w:rsid w:val="00A50889"/>
    <w:rsid w:val="00A509EF"/>
    <w:rsid w:val="00A51169"/>
    <w:rsid w:val="00A52B76"/>
    <w:rsid w:val="00A530BC"/>
    <w:rsid w:val="00A55A30"/>
    <w:rsid w:val="00A60767"/>
    <w:rsid w:val="00A60973"/>
    <w:rsid w:val="00A60FFF"/>
    <w:rsid w:val="00A62F1F"/>
    <w:rsid w:val="00A62FAD"/>
    <w:rsid w:val="00A6329D"/>
    <w:rsid w:val="00A654A1"/>
    <w:rsid w:val="00A65C1F"/>
    <w:rsid w:val="00A67381"/>
    <w:rsid w:val="00A70F65"/>
    <w:rsid w:val="00A715AF"/>
    <w:rsid w:val="00A72D26"/>
    <w:rsid w:val="00A7524A"/>
    <w:rsid w:val="00A801E7"/>
    <w:rsid w:val="00A8176E"/>
    <w:rsid w:val="00A8259A"/>
    <w:rsid w:val="00A8446D"/>
    <w:rsid w:val="00A84B6C"/>
    <w:rsid w:val="00A85413"/>
    <w:rsid w:val="00A90271"/>
    <w:rsid w:val="00A90B61"/>
    <w:rsid w:val="00A92102"/>
    <w:rsid w:val="00A93E0C"/>
    <w:rsid w:val="00A93E87"/>
    <w:rsid w:val="00A93E8B"/>
    <w:rsid w:val="00A9450E"/>
    <w:rsid w:val="00A94899"/>
    <w:rsid w:val="00A95B65"/>
    <w:rsid w:val="00A972C7"/>
    <w:rsid w:val="00AA22C7"/>
    <w:rsid w:val="00AA2837"/>
    <w:rsid w:val="00AA2ACA"/>
    <w:rsid w:val="00AA43A6"/>
    <w:rsid w:val="00AA4E00"/>
    <w:rsid w:val="00AB28C2"/>
    <w:rsid w:val="00AB4C41"/>
    <w:rsid w:val="00AB5498"/>
    <w:rsid w:val="00AB58AF"/>
    <w:rsid w:val="00AB6D34"/>
    <w:rsid w:val="00AC4035"/>
    <w:rsid w:val="00AC6E3B"/>
    <w:rsid w:val="00AD6637"/>
    <w:rsid w:val="00AE05FA"/>
    <w:rsid w:val="00AE14F7"/>
    <w:rsid w:val="00AE33A0"/>
    <w:rsid w:val="00AE4B3B"/>
    <w:rsid w:val="00AE509D"/>
    <w:rsid w:val="00AE52C1"/>
    <w:rsid w:val="00AE5C0A"/>
    <w:rsid w:val="00AE5C3F"/>
    <w:rsid w:val="00AE7CF1"/>
    <w:rsid w:val="00AF1C93"/>
    <w:rsid w:val="00AF461F"/>
    <w:rsid w:val="00AF7170"/>
    <w:rsid w:val="00AF7696"/>
    <w:rsid w:val="00B009B9"/>
    <w:rsid w:val="00B02DCB"/>
    <w:rsid w:val="00B05C90"/>
    <w:rsid w:val="00B1153D"/>
    <w:rsid w:val="00B117BF"/>
    <w:rsid w:val="00B16198"/>
    <w:rsid w:val="00B163DE"/>
    <w:rsid w:val="00B20799"/>
    <w:rsid w:val="00B20F2C"/>
    <w:rsid w:val="00B233AC"/>
    <w:rsid w:val="00B23574"/>
    <w:rsid w:val="00B24280"/>
    <w:rsid w:val="00B3201A"/>
    <w:rsid w:val="00B33C33"/>
    <w:rsid w:val="00B33C64"/>
    <w:rsid w:val="00B34DE1"/>
    <w:rsid w:val="00B35D37"/>
    <w:rsid w:val="00B36D17"/>
    <w:rsid w:val="00B37364"/>
    <w:rsid w:val="00B409F2"/>
    <w:rsid w:val="00B42872"/>
    <w:rsid w:val="00B43CE0"/>
    <w:rsid w:val="00B4447C"/>
    <w:rsid w:val="00B44484"/>
    <w:rsid w:val="00B4598F"/>
    <w:rsid w:val="00B4680A"/>
    <w:rsid w:val="00B50C17"/>
    <w:rsid w:val="00B514E7"/>
    <w:rsid w:val="00B5445D"/>
    <w:rsid w:val="00B57FC7"/>
    <w:rsid w:val="00B62782"/>
    <w:rsid w:val="00B64CE4"/>
    <w:rsid w:val="00B664D1"/>
    <w:rsid w:val="00B70E43"/>
    <w:rsid w:val="00B7291A"/>
    <w:rsid w:val="00B72E84"/>
    <w:rsid w:val="00B73194"/>
    <w:rsid w:val="00B74B7C"/>
    <w:rsid w:val="00B75B84"/>
    <w:rsid w:val="00B76505"/>
    <w:rsid w:val="00B82509"/>
    <w:rsid w:val="00B82861"/>
    <w:rsid w:val="00B82FFA"/>
    <w:rsid w:val="00B832BE"/>
    <w:rsid w:val="00B84077"/>
    <w:rsid w:val="00B85DEC"/>
    <w:rsid w:val="00B864AD"/>
    <w:rsid w:val="00B8781C"/>
    <w:rsid w:val="00B9092F"/>
    <w:rsid w:val="00B91726"/>
    <w:rsid w:val="00B9266D"/>
    <w:rsid w:val="00B92C0F"/>
    <w:rsid w:val="00B9349C"/>
    <w:rsid w:val="00B946F4"/>
    <w:rsid w:val="00B95479"/>
    <w:rsid w:val="00B969AB"/>
    <w:rsid w:val="00B97397"/>
    <w:rsid w:val="00B97483"/>
    <w:rsid w:val="00BA204A"/>
    <w:rsid w:val="00BA6BF1"/>
    <w:rsid w:val="00BA6C1E"/>
    <w:rsid w:val="00BB07A9"/>
    <w:rsid w:val="00BB10E5"/>
    <w:rsid w:val="00BB133C"/>
    <w:rsid w:val="00BB14C3"/>
    <w:rsid w:val="00BB1661"/>
    <w:rsid w:val="00BB1A22"/>
    <w:rsid w:val="00BB490E"/>
    <w:rsid w:val="00BB7212"/>
    <w:rsid w:val="00BB7877"/>
    <w:rsid w:val="00BB7E04"/>
    <w:rsid w:val="00BC14DD"/>
    <w:rsid w:val="00BC311B"/>
    <w:rsid w:val="00BC3DB4"/>
    <w:rsid w:val="00BC41FA"/>
    <w:rsid w:val="00BC6560"/>
    <w:rsid w:val="00BD0A11"/>
    <w:rsid w:val="00BD181A"/>
    <w:rsid w:val="00BD25B7"/>
    <w:rsid w:val="00BD4894"/>
    <w:rsid w:val="00BD556B"/>
    <w:rsid w:val="00BD6F94"/>
    <w:rsid w:val="00BD701A"/>
    <w:rsid w:val="00BD7854"/>
    <w:rsid w:val="00BD7FFB"/>
    <w:rsid w:val="00BE2B0A"/>
    <w:rsid w:val="00BE412B"/>
    <w:rsid w:val="00BE6619"/>
    <w:rsid w:val="00BE7026"/>
    <w:rsid w:val="00BE7393"/>
    <w:rsid w:val="00BF1524"/>
    <w:rsid w:val="00BF1E93"/>
    <w:rsid w:val="00BF2496"/>
    <w:rsid w:val="00BF2985"/>
    <w:rsid w:val="00BF5A55"/>
    <w:rsid w:val="00BF746A"/>
    <w:rsid w:val="00BF7571"/>
    <w:rsid w:val="00BF75E7"/>
    <w:rsid w:val="00BF76AB"/>
    <w:rsid w:val="00C01903"/>
    <w:rsid w:val="00C0224E"/>
    <w:rsid w:val="00C02D56"/>
    <w:rsid w:val="00C03B18"/>
    <w:rsid w:val="00C03CFF"/>
    <w:rsid w:val="00C04A4A"/>
    <w:rsid w:val="00C05372"/>
    <w:rsid w:val="00C06F32"/>
    <w:rsid w:val="00C073E1"/>
    <w:rsid w:val="00C0763D"/>
    <w:rsid w:val="00C129ED"/>
    <w:rsid w:val="00C13A72"/>
    <w:rsid w:val="00C16071"/>
    <w:rsid w:val="00C175F9"/>
    <w:rsid w:val="00C17A43"/>
    <w:rsid w:val="00C17ECE"/>
    <w:rsid w:val="00C21C16"/>
    <w:rsid w:val="00C228EF"/>
    <w:rsid w:val="00C248F3"/>
    <w:rsid w:val="00C24CCD"/>
    <w:rsid w:val="00C24DFC"/>
    <w:rsid w:val="00C256AB"/>
    <w:rsid w:val="00C258D7"/>
    <w:rsid w:val="00C2798D"/>
    <w:rsid w:val="00C30082"/>
    <w:rsid w:val="00C3181B"/>
    <w:rsid w:val="00C32A9C"/>
    <w:rsid w:val="00C32D82"/>
    <w:rsid w:val="00C35AF2"/>
    <w:rsid w:val="00C37744"/>
    <w:rsid w:val="00C402FF"/>
    <w:rsid w:val="00C42267"/>
    <w:rsid w:val="00C445E1"/>
    <w:rsid w:val="00C44995"/>
    <w:rsid w:val="00C47DE5"/>
    <w:rsid w:val="00C5092B"/>
    <w:rsid w:val="00C54362"/>
    <w:rsid w:val="00C54D7B"/>
    <w:rsid w:val="00C55A9B"/>
    <w:rsid w:val="00C55DC3"/>
    <w:rsid w:val="00C561B7"/>
    <w:rsid w:val="00C56EC3"/>
    <w:rsid w:val="00C62622"/>
    <w:rsid w:val="00C62B86"/>
    <w:rsid w:val="00C62E98"/>
    <w:rsid w:val="00C65933"/>
    <w:rsid w:val="00C661A0"/>
    <w:rsid w:val="00C66508"/>
    <w:rsid w:val="00C7015D"/>
    <w:rsid w:val="00C70DB6"/>
    <w:rsid w:val="00C758CA"/>
    <w:rsid w:val="00C76B2F"/>
    <w:rsid w:val="00C80FBD"/>
    <w:rsid w:val="00C81072"/>
    <w:rsid w:val="00C814CB"/>
    <w:rsid w:val="00C814F9"/>
    <w:rsid w:val="00C81ABB"/>
    <w:rsid w:val="00C83429"/>
    <w:rsid w:val="00C838E3"/>
    <w:rsid w:val="00C84450"/>
    <w:rsid w:val="00C85431"/>
    <w:rsid w:val="00C8568C"/>
    <w:rsid w:val="00C860E2"/>
    <w:rsid w:val="00C87088"/>
    <w:rsid w:val="00C91AC5"/>
    <w:rsid w:val="00C972F7"/>
    <w:rsid w:val="00C97BDE"/>
    <w:rsid w:val="00C97E2E"/>
    <w:rsid w:val="00CA0A1A"/>
    <w:rsid w:val="00CA2968"/>
    <w:rsid w:val="00CA353E"/>
    <w:rsid w:val="00CA36EC"/>
    <w:rsid w:val="00CA5690"/>
    <w:rsid w:val="00CA5729"/>
    <w:rsid w:val="00CA5C40"/>
    <w:rsid w:val="00CA64AB"/>
    <w:rsid w:val="00CA7A8E"/>
    <w:rsid w:val="00CB0A58"/>
    <w:rsid w:val="00CB0EFE"/>
    <w:rsid w:val="00CB37FF"/>
    <w:rsid w:val="00CB4F9B"/>
    <w:rsid w:val="00CB6848"/>
    <w:rsid w:val="00CC00B2"/>
    <w:rsid w:val="00CC072E"/>
    <w:rsid w:val="00CC4173"/>
    <w:rsid w:val="00CC4817"/>
    <w:rsid w:val="00CC5E1F"/>
    <w:rsid w:val="00CC6C50"/>
    <w:rsid w:val="00CC7DD9"/>
    <w:rsid w:val="00CD0658"/>
    <w:rsid w:val="00CD0A91"/>
    <w:rsid w:val="00CD4843"/>
    <w:rsid w:val="00CD63F3"/>
    <w:rsid w:val="00CD7365"/>
    <w:rsid w:val="00CE08F1"/>
    <w:rsid w:val="00CE1A60"/>
    <w:rsid w:val="00CE2125"/>
    <w:rsid w:val="00CE297A"/>
    <w:rsid w:val="00CE2ABF"/>
    <w:rsid w:val="00CE2F0A"/>
    <w:rsid w:val="00CE3546"/>
    <w:rsid w:val="00CE42CF"/>
    <w:rsid w:val="00CE459A"/>
    <w:rsid w:val="00CE5CA9"/>
    <w:rsid w:val="00CE61B6"/>
    <w:rsid w:val="00CF0329"/>
    <w:rsid w:val="00CF03AE"/>
    <w:rsid w:val="00CF13A4"/>
    <w:rsid w:val="00CF3582"/>
    <w:rsid w:val="00CF63DF"/>
    <w:rsid w:val="00D0020B"/>
    <w:rsid w:val="00D0075A"/>
    <w:rsid w:val="00D01C63"/>
    <w:rsid w:val="00D05594"/>
    <w:rsid w:val="00D0783F"/>
    <w:rsid w:val="00D11456"/>
    <w:rsid w:val="00D1258F"/>
    <w:rsid w:val="00D12C96"/>
    <w:rsid w:val="00D130D9"/>
    <w:rsid w:val="00D1483D"/>
    <w:rsid w:val="00D14EEE"/>
    <w:rsid w:val="00D1512A"/>
    <w:rsid w:val="00D1596A"/>
    <w:rsid w:val="00D207C2"/>
    <w:rsid w:val="00D20C5E"/>
    <w:rsid w:val="00D21A1F"/>
    <w:rsid w:val="00D228CE"/>
    <w:rsid w:val="00D2487A"/>
    <w:rsid w:val="00D259F2"/>
    <w:rsid w:val="00D27380"/>
    <w:rsid w:val="00D35A6F"/>
    <w:rsid w:val="00D3607C"/>
    <w:rsid w:val="00D3622A"/>
    <w:rsid w:val="00D36C9F"/>
    <w:rsid w:val="00D3756F"/>
    <w:rsid w:val="00D37DFE"/>
    <w:rsid w:val="00D407C5"/>
    <w:rsid w:val="00D427DB"/>
    <w:rsid w:val="00D44378"/>
    <w:rsid w:val="00D45111"/>
    <w:rsid w:val="00D46202"/>
    <w:rsid w:val="00D502FC"/>
    <w:rsid w:val="00D51203"/>
    <w:rsid w:val="00D51586"/>
    <w:rsid w:val="00D54896"/>
    <w:rsid w:val="00D54C96"/>
    <w:rsid w:val="00D55629"/>
    <w:rsid w:val="00D60072"/>
    <w:rsid w:val="00D60BD6"/>
    <w:rsid w:val="00D64130"/>
    <w:rsid w:val="00D71D18"/>
    <w:rsid w:val="00D73218"/>
    <w:rsid w:val="00D741FE"/>
    <w:rsid w:val="00D75676"/>
    <w:rsid w:val="00D8146B"/>
    <w:rsid w:val="00D81840"/>
    <w:rsid w:val="00D83B24"/>
    <w:rsid w:val="00D8441B"/>
    <w:rsid w:val="00D84570"/>
    <w:rsid w:val="00D8565C"/>
    <w:rsid w:val="00D859AE"/>
    <w:rsid w:val="00D9031A"/>
    <w:rsid w:val="00D90861"/>
    <w:rsid w:val="00D92713"/>
    <w:rsid w:val="00D9334D"/>
    <w:rsid w:val="00D94805"/>
    <w:rsid w:val="00D979AB"/>
    <w:rsid w:val="00DA0F5B"/>
    <w:rsid w:val="00DA273F"/>
    <w:rsid w:val="00DA3554"/>
    <w:rsid w:val="00DA36E0"/>
    <w:rsid w:val="00DB0997"/>
    <w:rsid w:val="00DB2A3A"/>
    <w:rsid w:val="00DB31FA"/>
    <w:rsid w:val="00DB525E"/>
    <w:rsid w:val="00DB6426"/>
    <w:rsid w:val="00DB658A"/>
    <w:rsid w:val="00DC21AF"/>
    <w:rsid w:val="00DC2376"/>
    <w:rsid w:val="00DC514E"/>
    <w:rsid w:val="00DC5703"/>
    <w:rsid w:val="00DC5973"/>
    <w:rsid w:val="00DC6234"/>
    <w:rsid w:val="00DC6B61"/>
    <w:rsid w:val="00DC73C5"/>
    <w:rsid w:val="00DC7F83"/>
    <w:rsid w:val="00DD00FE"/>
    <w:rsid w:val="00DD0662"/>
    <w:rsid w:val="00DD429B"/>
    <w:rsid w:val="00DD4EE3"/>
    <w:rsid w:val="00DD5D0F"/>
    <w:rsid w:val="00DD60C1"/>
    <w:rsid w:val="00DD6258"/>
    <w:rsid w:val="00DD74D4"/>
    <w:rsid w:val="00DD79B3"/>
    <w:rsid w:val="00DE1A4D"/>
    <w:rsid w:val="00DE1C07"/>
    <w:rsid w:val="00DE288B"/>
    <w:rsid w:val="00DE6456"/>
    <w:rsid w:val="00DF0141"/>
    <w:rsid w:val="00DF043C"/>
    <w:rsid w:val="00DF0D50"/>
    <w:rsid w:val="00DF1E68"/>
    <w:rsid w:val="00DF2048"/>
    <w:rsid w:val="00DF25C0"/>
    <w:rsid w:val="00DF2C49"/>
    <w:rsid w:val="00DF32A1"/>
    <w:rsid w:val="00DF3A9A"/>
    <w:rsid w:val="00DF46FE"/>
    <w:rsid w:val="00DF5390"/>
    <w:rsid w:val="00DF5498"/>
    <w:rsid w:val="00DF561D"/>
    <w:rsid w:val="00DF6177"/>
    <w:rsid w:val="00DF629F"/>
    <w:rsid w:val="00DF6FE9"/>
    <w:rsid w:val="00E004A5"/>
    <w:rsid w:val="00E0091A"/>
    <w:rsid w:val="00E00FA7"/>
    <w:rsid w:val="00E011C7"/>
    <w:rsid w:val="00E026EE"/>
    <w:rsid w:val="00E02B13"/>
    <w:rsid w:val="00E031DA"/>
    <w:rsid w:val="00E034EA"/>
    <w:rsid w:val="00E0350C"/>
    <w:rsid w:val="00E05742"/>
    <w:rsid w:val="00E059DF"/>
    <w:rsid w:val="00E07BAF"/>
    <w:rsid w:val="00E10EB7"/>
    <w:rsid w:val="00E11EB9"/>
    <w:rsid w:val="00E1220A"/>
    <w:rsid w:val="00E12819"/>
    <w:rsid w:val="00E1416D"/>
    <w:rsid w:val="00E15F8F"/>
    <w:rsid w:val="00E17465"/>
    <w:rsid w:val="00E20D5C"/>
    <w:rsid w:val="00E223EF"/>
    <w:rsid w:val="00E22438"/>
    <w:rsid w:val="00E23CF7"/>
    <w:rsid w:val="00E24B99"/>
    <w:rsid w:val="00E24D96"/>
    <w:rsid w:val="00E2573C"/>
    <w:rsid w:val="00E25AE7"/>
    <w:rsid w:val="00E25DB9"/>
    <w:rsid w:val="00E26397"/>
    <w:rsid w:val="00E302C6"/>
    <w:rsid w:val="00E316A5"/>
    <w:rsid w:val="00E31E6E"/>
    <w:rsid w:val="00E327C4"/>
    <w:rsid w:val="00E3583D"/>
    <w:rsid w:val="00E368B6"/>
    <w:rsid w:val="00E50FA3"/>
    <w:rsid w:val="00E5124D"/>
    <w:rsid w:val="00E526E1"/>
    <w:rsid w:val="00E527E8"/>
    <w:rsid w:val="00E5307F"/>
    <w:rsid w:val="00E53BB9"/>
    <w:rsid w:val="00E55DCC"/>
    <w:rsid w:val="00E60677"/>
    <w:rsid w:val="00E61A57"/>
    <w:rsid w:val="00E6232B"/>
    <w:rsid w:val="00E62E5C"/>
    <w:rsid w:val="00E63335"/>
    <w:rsid w:val="00E65486"/>
    <w:rsid w:val="00E66065"/>
    <w:rsid w:val="00E66B7C"/>
    <w:rsid w:val="00E66F60"/>
    <w:rsid w:val="00E66FD8"/>
    <w:rsid w:val="00E72438"/>
    <w:rsid w:val="00E72553"/>
    <w:rsid w:val="00E73A6D"/>
    <w:rsid w:val="00E73BA7"/>
    <w:rsid w:val="00E73EBB"/>
    <w:rsid w:val="00E76D49"/>
    <w:rsid w:val="00E76EFA"/>
    <w:rsid w:val="00E80595"/>
    <w:rsid w:val="00E90323"/>
    <w:rsid w:val="00E923A7"/>
    <w:rsid w:val="00E92C6F"/>
    <w:rsid w:val="00E9394E"/>
    <w:rsid w:val="00E94F96"/>
    <w:rsid w:val="00EA0AFB"/>
    <w:rsid w:val="00EA15DC"/>
    <w:rsid w:val="00EA498F"/>
    <w:rsid w:val="00EA612E"/>
    <w:rsid w:val="00EA6184"/>
    <w:rsid w:val="00EA69B5"/>
    <w:rsid w:val="00EA6E0C"/>
    <w:rsid w:val="00EB0CB7"/>
    <w:rsid w:val="00EB0DA9"/>
    <w:rsid w:val="00EB1D38"/>
    <w:rsid w:val="00EB6195"/>
    <w:rsid w:val="00EC0C7F"/>
    <w:rsid w:val="00EC0EFE"/>
    <w:rsid w:val="00EC1773"/>
    <w:rsid w:val="00EC21E3"/>
    <w:rsid w:val="00EC25D5"/>
    <w:rsid w:val="00EC46EE"/>
    <w:rsid w:val="00EC5179"/>
    <w:rsid w:val="00EC6395"/>
    <w:rsid w:val="00EC78EE"/>
    <w:rsid w:val="00ED3184"/>
    <w:rsid w:val="00ED3394"/>
    <w:rsid w:val="00ED657A"/>
    <w:rsid w:val="00ED780F"/>
    <w:rsid w:val="00EE0B46"/>
    <w:rsid w:val="00EE0C08"/>
    <w:rsid w:val="00EE0E70"/>
    <w:rsid w:val="00EE12A4"/>
    <w:rsid w:val="00EE1BDF"/>
    <w:rsid w:val="00EE2475"/>
    <w:rsid w:val="00EE465C"/>
    <w:rsid w:val="00EE6CAF"/>
    <w:rsid w:val="00EE7932"/>
    <w:rsid w:val="00EF0081"/>
    <w:rsid w:val="00EF00C2"/>
    <w:rsid w:val="00EF20D7"/>
    <w:rsid w:val="00EF53F5"/>
    <w:rsid w:val="00EF54BB"/>
    <w:rsid w:val="00EF7492"/>
    <w:rsid w:val="00F01826"/>
    <w:rsid w:val="00F06341"/>
    <w:rsid w:val="00F076DC"/>
    <w:rsid w:val="00F10712"/>
    <w:rsid w:val="00F120B7"/>
    <w:rsid w:val="00F206F5"/>
    <w:rsid w:val="00F215B5"/>
    <w:rsid w:val="00F22308"/>
    <w:rsid w:val="00F2603A"/>
    <w:rsid w:val="00F26712"/>
    <w:rsid w:val="00F27651"/>
    <w:rsid w:val="00F27E18"/>
    <w:rsid w:val="00F34113"/>
    <w:rsid w:val="00F36AA0"/>
    <w:rsid w:val="00F36D85"/>
    <w:rsid w:val="00F370DA"/>
    <w:rsid w:val="00F40236"/>
    <w:rsid w:val="00F4066F"/>
    <w:rsid w:val="00F4413E"/>
    <w:rsid w:val="00F445D3"/>
    <w:rsid w:val="00F44662"/>
    <w:rsid w:val="00F4486D"/>
    <w:rsid w:val="00F45617"/>
    <w:rsid w:val="00F46DBD"/>
    <w:rsid w:val="00F47751"/>
    <w:rsid w:val="00F47AAB"/>
    <w:rsid w:val="00F47EED"/>
    <w:rsid w:val="00F51D92"/>
    <w:rsid w:val="00F520D0"/>
    <w:rsid w:val="00F53603"/>
    <w:rsid w:val="00F538FC"/>
    <w:rsid w:val="00F54DAE"/>
    <w:rsid w:val="00F574A0"/>
    <w:rsid w:val="00F57A4C"/>
    <w:rsid w:val="00F6004C"/>
    <w:rsid w:val="00F60EC6"/>
    <w:rsid w:val="00F62197"/>
    <w:rsid w:val="00F6270C"/>
    <w:rsid w:val="00F63DC0"/>
    <w:rsid w:val="00F63EAD"/>
    <w:rsid w:val="00F6536B"/>
    <w:rsid w:val="00F65B54"/>
    <w:rsid w:val="00F66156"/>
    <w:rsid w:val="00F6713A"/>
    <w:rsid w:val="00F672C8"/>
    <w:rsid w:val="00F6760A"/>
    <w:rsid w:val="00F71DB5"/>
    <w:rsid w:val="00F71F1D"/>
    <w:rsid w:val="00F728A1"/>
    <w:rsid w:val="00F74706"/>
    <w:rsid w:val="00F749FA"/>
    <w:rsid w:val="00F74A45"/>
    <w:rsid w:val="00F762CC"/>
    <w:rsid w:val="00F77325"/>
    <w:rsid w:val="00F80950"/>
    <w:rsid w:val="00F82CC0"/>
    <w:rsid w:val="00F84A2B"/>
    <w:rsid w:val="00F85E2E"/>
    <w:rsid w:val="00F8636B"/>
    <w:rsid w:val="00F8730B"/>
    <w:rsid w:val="00F87BEF"/>
    <w:rsid w:val="00F919A1"/>
    <w:rsid w:val="00F93C9E"/>
    <w:rsid w:val="00F950D5"/>
    <w:rsid w:val="00F95719"/>
    <w:rsid w:val="00F95B6E"/>
    <w:rsid w:val="00F9749B"/>
    <w:rsid w:val="00F97B0E"/>
    <w:rsid w:val="00FA0379"/>
    <w:rsid w:val="00FA1BB9"/>
    <w:rsid w:val="00FA21FD"/>
    <w:rsid w:val="00FA4C8D"/>
    <w:rsid w:val="00FA71D6"/>
    <w:rsid w:val="00FA76CB"/>
    <w:rsid w:val="00FB1850"/>
    <w:rsid w:val="00FB2136"/>
    <w:rsid w:val="00FB2FF8"/>
    <w:rsid w:val="00FB5A4F"/>
    <w:rsid w:val="00FB63AC"/>
    <w:rsid w:val="00FB701C"/>
    <w:rsid w:val="00FC16A9"/>
    <w:rsid w:val="00FC20E5"/>
    <w:rsid w:val="00FC2C6D"/>
    <w:rsid w:val="00FC44D2"/>
    <w:rsid w:val="00FC47E6"/>
    <w:rsid w:val="00FC5CD5"/>
    <w:rsid w:val="00FD076A"/>
    <w:rsid w:val="00FD0B7F"/>
    <w:rsid w:val="00FD4684"/>
    <w:rsid w:val="00FD6908"/>
    <w:rsid w:val="00FE045B"/>
    <w:rsid w:val="00FE0E6D"/>
    <w:rsid w:val="00FE21C9"/>
    <w:rsid w:val="00FE3E19"/>
    <w:rsid w:val="00FE4EE7"/>
    <w:rsid w:val="00FE6571"/>
    <w:rsid w:val="00FE7C76"/>
    <w:rsid w:val="00FF5096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635197D"/>
  <w15:docId w15:val="{DF10347A-0A31-44F0-BF59-938C67FEB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3BD"/>
    <w:pPr>
      <w:suppressAutoHyphens/>
      <w:autoSpaceDE w:val="0"/>
    </w:pPr>
    <w:rPr>
      <w:lang w:eastAsia="zh-CN"/>
    </w:rPr>
  </w:style>
  <w:style w:type="paragraph" w:styleId="Nagwek1">
    <w:name w:val="heading 1"/>
    <w:basedOn w:val="Normalny"/>
    <w:next w:val="Normalny"/>
    <w:qFormat/>
    <w:rsid w:val="005523BD"/>
    <w:pPr>
      <w:keepNext/>
      <w:numPr>
        <w:numId w:val="1"/>
      </w:numPr>
      <w:outlineLvl w:val="0"/>
    </w:pPr>
    <w:rPr>
      <w:b/>
      <w:bCs/>
      <w:sz w:val="28"/>
      <w:szCs w:val="28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5523BD"/>
    <w:pPr>
      <w:keepNext/>
      <w:numPr>
        <w:ilvl w:val="1"/>
        <w:numId w:val="1"/>
      </w:numPr>
      <w:autoSpaceDE/>
      <w:ind w:left="7788" w:firstLine="0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5523B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5523BD"/>
    <w:pPr>
      <w:keepNext/>
      <w:numPr>
        <w:ilvl w:val="3"/>
        <w:numId w:val="1"/>
      </w:numPr>
      <w:autoSpaceDE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qFormat/>
    <w:rsid w:val="005523BD"/>
    <w:pPr>
      <w:keepNext/>
      <w:numPr>
        <w:ilvl w:val="4"/>
        <w:numId w:val="1"/>
      </w:numPr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5523BD"/>
    <w:pPr>
      <w:keepNext/>
      <w:numPr>
        <w:ilvl w:val="5"/>
        <w:numId w:val="1"/>
      </w:numPr>
      <w:autoSpaceDE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5523BD"/>
    <w:pPr>
      <w:keepNext/>
      <w:numPr>
        <w:ilvl w:val="6"/>
        <w:numId w:val="1"/>
      </w:numPr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5523BD"/>
    <w:pPr>
      <w:keepNext/>
      <w:numPr>
        <w:ilvl w:val="7"/>
        <w:numId w:val="1"/>
      </w:numPr>
      <w:shd w:val="clear" w:color="auto" w:fill="FFFFFF"/>
      <w:spacing w:before="298"/>
      <w:ind w:left="1109" w:firstLine="0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E459A"/>
    <w:pPr>
      <w:keepNext/>
      <w:keepLines/>
      <w:suppressAutoHyphens w:val="0"/>
      <w:autoSpaceDE/>
      <w:spacing w:before="200" w:line="36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523BD"/>
    <w:rPr>
      <w:rFonts w:ascii="StarSymbol" w:hAnsi="StarSymbol" w:cs="StarSymbol"/>
      <w:sz w:val="18"/>
      <w:szCs w:val="18"/>
    </w:rPr>
  </w:style>
  <w:style w:type="character" w:customStyle="1" w:styleId="WW8Num3z1">
    <w:name w:val="WW8Num3z1"/>
    <w:rsid w:val="005523BD"/>
    <w:rPr>
      <w:rFonts w:ascii="Tahoma" w:eastAsia="Times New Roman" w:hAnsi="Tahoma" w:cs="Tahoma"/>
      <w:b/>
    </w:rPr>
  </w:style>
  <w:style w:type="character" w:customStyle="1" w:styleId="WW8Num4z0">
    <w:name w:val="WW8Num4z0"/>
    <w:rsid w:val="005523BD"/>
    <w:rPr>
      <w:b/>
    </w:rPr>
  </w:style>
  <w:style w:type="character" w:customStyle="1" w:styleId="WW8Num5z0">
    <w:name w:val="WW8Num5z0"/>
    <w:rsid w:val="005523BD"/>
    <w:rPr>
      <w:b/>
    </w:rPr>
  </w:style>
  <w:style w:type="character" w:customStyle="1" w:styleId="WW8Num6z0">
    <w:name w:val="WW8Num6z0"/>
    <w:rsid w:val="005523BD"/>
    <w:rPr>
      <w:rFonts w:ascii="Symbol" w:hAnsi="Symbol" w:cs="Symbol"/>
    </w:rPr>
  </w:style>
  <w:style w:type="character" w:customStyle="1" w:styleId="WW8Num6z1">
    <w:name w:val="WW8Num6z1"/>
    <w:rsid w:val="005523BD"/>
    <w:rPr>
      <w:rFonts w:ascii="Courier New" w:hAnsi="Courier New" w:cs="Courier New"/>
    </w:rPr>
  </w:style>
  <w:style w:type="character" w:customStyle="1" w:styleId="WW8Num6z2">
    <w:name w:val="WW8Num6z2"/>
    <w:rsid w:val="005523BD"/>
    <w:rPr>
      <w:rFonts w:ascii="Wingdings" w:hAnsi="Wingdings" w:cs="Wingdings"/>
    </w:rPr>
  </w:style>
  <w:style w:type="character" w:customStyle="1" w:styleId="WW8Num8z0">
    <w:name w:val="WW8Num8z0"/>
    <w:rsid w:val="005523BD"/>
    <w:rPr>
      <w:b/>
      <w:i w:val="0"/>
    </w:rPr>
  </w:style>
  <w:style w:type="character" w:customStyle="1" w:styleId="WW8Num10z1">
    <w:name w:val="WW8Num10z1"/>
    <w:rsid w:val="005523BD"/>
    <w:rPr>
      <w:b/>
    </w:rPr>
  </w:style>
  <w:style w:type="character" w:customStyle="1" w:styleId="WW8Num11z0">
    <w:name w:val="WW8Num11z0"/>
    <w:rsid w:val="005523BD"/>
    <w:rPr>
      <w:rFonts w:ascii="Tahoma" w:hAnsi="Tahoma" w:cs="Tahoma"/>
    </w:rPr>
  </w:style>
  <w:style w:type="character" w:customStyle="1" w:styleId="WW8Num12z0">
    <w:name w:val="WW8Num12z0"/>
    <w:rsid w:val="005523BD"/>
    <w:rPr>
      <w:rFonts w:ascii="Tahoma" w:hAnsi="Tahoma" w:cs="Tahoma"/>
      <w:b/>
    </w:rPr>
  </w:style>
  <w:style w:type="character" w:customStyle="1" w:styleId="WW8Num16z0">
    <w:name w:val="WW8Num16z0"/>
    <w:rsid w:val="005523BD"/>
    <w:rPr>
      <w:rFonts w:cs="Times New Roman"/>
      <w:i w:val="0"/>
    </w:rPr>
  </w:style>
  <w:style w:type="character" w:customStyle="1" w:styleId="WW8Num16z1">
    <w:name w:val="WW8Num16z1"/>
    <w:rsid w:val="005523BD"/>
    <w:rPr>
      <w:rFonts w:cs="Times New Roman"/>
    </w:rPr>
  </w:style>
  <w:style w:type="character" w:customStyle="1" w:styleId="WW8Num17z0">
    <w:name w:val="WW8Num17z0"/>
    <w:rsid w:val="005523BD"/>
    <w:rPr>
      <w:b/>
    </w:rPr>
  </w:style>
  <w:style w:type="character" w:customStyle="1" w:styleId="WW8Num19z0">
    <w:name w:val="WW8Num19z0"/>
    <w:rsid w:val="005523BD"/>
    <w:rPr>
      <w:b/>
    </w:rPr>
  </w:style>
  <w:style w:type="character" w:customStyle="1" w:styleId="WW8Num20z0">
    <w:name w:val="WW8Num20z0"/>
    <w:rsid w:val="005523BD"/>
    <w:rPr>
      <w:rFonts w:cs="Times New Roman"/>
    </w:rPr>
  </w:style>
  <w:style w:type="character" w:customStyle="1" w:styleId="WW8Num21z0">
    <w:name w:val="WW8Num21z0"/>
    <w:rsid w:val="005523BD"/>
    <w:rPr>
      <w:rFonts w:ascii="Times New Roman" w:hAnsi="Times New Roman" w:cs="Times New Roman"/>
      <w:color w:val="auto"/>
      <w:sz w:val="16"/>
    </w:rPr>
  </w:style>
  <w:style w:type="character" w:customStyle="1" w:styleId="WW8Num21z1">
    <w:name w:val="WW8Num21z1"/>
    <w:rsid w:val="005523BD"/>
    <w:rPr>
      <w:rFonts w:ascii="Times New Roman" w:eastAsia="Times New Roman" w:hAnsi="Times New Roman" w:cs="Times New Roman"/>
    </w:rPr>
  </w:style>
  <w:style w:type="character" w:customStyle="1" w:styleId="WW8Num23z0">
    <w:name w:val="WW8Num23z0"/>
    <w:rsid w:val="005523BD"/>
    <w:rPr>
      <w:b/>
    </w:rPr>
  </w:style>
  <w:style w:type="character" w:customStyle="1" w:styleId="WW8Num25z1">
    <w:name w:val="WW8Num25z1"/>
    <w:rsid w:val="005523BD"/>
    <w:rPr>
      <w:b/>
      <w:color w:val="auto"/>
    </w:rPr>
  </w:style>
  <w:style w:type="character" w:customStyle="1" w:styleId="WW8Num26z0">
    <w:name w:val="WW8Num26z0"/>
    <w:rsid w:val="005523BD"/>
    <w:rPr>
      <w:b/>
    </w:rPr>
  </w:style>
  <w:style w:type="character" w:customStyle="1" w:styleId="WW8Num27z0">
    <w:name w:val="WW8Num27z0"/>
    <w:rsid w:val="005523BD"/>
    <w:rPr>
      <w:b/>
    </w:rPr>
  </w:style>
  <w:style w:type="character" w:customStyle="1" w:styleId="WW8Num29z0">
    <w:name w:val="WW8Num29z0"/>
    <w:rsid w:val="005523BD"/>
    <w:rPr>
      <w:b/>
    </w:rPr>
  </w:style>
  <w:style w:type="character" w:customStyle="1" w:styleId="WW8Num30z0">
    <w:name w:val="WW8Num30z0"/>
    <w:rsid w:val="005523BD"/>
    <w:rPr>
      <w:rFonts w:ascii="Symbol" w:hAnsi="Symbol" w:cs="Symbol"/>
    </w:rPr>
  </w:style>
  <w:style w:type="character" w:customStyle="1" w:styleId="WW8Num30z1">
    <w:name w:val="WW8Num30z1"/>
    <w:rsid w:val="005523BD"/>
    <w:rPr>
      <w:rFonts w:ascii="Courier New" w:hAnsi="Courier New" w:cs="Courier New"/>
    </w:rPr>
  </w:style>
  <w:style w:type="character" w:customStyle="1" w:styleId="WW8Num30z2">
    <w:name w:val="WW8Num30z2"/>
    <w:rsid w:val="005523BD"/>
    <w:rPr>
      <w:rFonts w:ascii="Wingdings" w:hAnsi="Wingdings" w:cs="Wingdings"/>
    </w:rPr>
  </w:style>
  <w:style w:type="character" w:customStyle="1" w:styleId="WW8Num31z0">
    <w:name w:val="WW8Num31z0"/>
    <w:rsid w:val="005523BD"/>
    <w:rPr>
      <w:b/>
    </w:rPr>
  </w:style>
  <w:style w:type="character" w:customStyle="1" w:styleId="WW8Num32z0">
    <w:name w:val="WW8Num32z0"/>
    <w:rsid w:val="005523BD"/>
    <w:rPr>
      <w:b/>
      <w:i w:val="0"/>
    </w:rPr>
  </w:style>
  <w:style w:type="character" w:customStyle="1" w:styleId="WW8Num33z0">
    <w:name w:val="WW8Num33z0"/>
    <w:rsid w:val="005523BD"/>
    <w:rPr>
      <w:b/>
    </w:rPr>
  </w:style>
  <w:style w:type="character" w:customStyle="1" w:styleId="WW8Num35z0">
    <w:name w:val="WW8Num35z0"/>
    <w:rsid w:val="005523BD"/>
    <w:rPr>
      <w:rFonts w:ascii="Tahoma" w:eastAsia="Times New Roman" w:hAnsi="Tahoma" w:cs="Tahoma"/>
    </w:rPr>
  </w:style>
  <w:style w:type="character" w:customStyle="1" w:styleId="WW8Num38z0">
    <w:name w:val="WW8Num38z0"/>
    <w:rsid w:val="005523BD"/>
    <w:rPr>
      <w:b/>
    </w:rPr>
  </w:style>
  <w:style w:type="character" w:customStyle="1" w:styleId="WW8Num39z0">
    <w:name w:val="WW8Num39z0"/>
    <w:rsid w:val="005523BD"/>
    <w:rPr>
      <w:rFonts w:cs="Times New Roman"/>
    </w:rPr>
  </w:style>
  <w:style w:type="character" w:customStyle="1" w:styleId="Domylnaczcionkaakapitu1">
    <w:name w:val="Domyślna czcionka akapitu1"/>
    <w:rsid w:val="005523BD"/>
  </w:style>
  <w:style w:type="character" w:styleId="Hipercze">
    <w:name w:val="Hyperlink"/>
    <w:basedOn w:val="Domylnaczcionkaakapitu1"/>
    <w:rsid w:val="005523BD"/>
    <w:rPr>
      <w:color w:val="0000FF"/>
      <w:u w:val="single"/>
    </w:rPr>
  </w:style>
  <w:style w:type="character" w:styleId="Numerstrony">
    <w:name w:val="page number"/>
    <w:basedOn w:val="Domylnaczcionkaakapitu1"/>
    <w:rsid w:val="005523BD"/>
  </w:style>
  <w:style w:type="character" w:styleId="UyteHipercze">
    <w:name w:val="FollowedHyperlink"/>
    <w:basedOn w:val="Domylnaczcionkaakapitu1"/>
    <w:rsid w:val="005523BD"/>
    <w:rPr>
      <w:color w:val="800080"/>
      <w:u w:val="single"/>
    </w:rPr>
  </w:style>
  <w:style w:type="character" w:customStyle="1" w:styleId="tekstdokbold">
    <w:name w:val="tekst dok. bold"/>
    <w:rsid w:val="005523BD"/>
    <w:rPr>
      <w:b/>
      <w:bCs/>
    </w:rPr>
  </w:style>
  <w:style w:type="character" w:customStyle="1" w:styleId="WW-Domylnaczcionkaakapitu">
    <w:name w:val="WW-Domyślna czcionka akapitu"/>
    <w:rsid w:val="005523BD"/>
  </w:style>
  <w:style w:type="character" w:customStyle="1" w:styleId="Znakiprzypiswdolnych">
    <w:name w:val="Znaki przypisów dolnych"/>
    <w:basedOn w:val="Domylnaczcionkaakapitu1"/>
    <w:rsid w:val="005523BD"/>
    <w:rPr>
      <w:vertAlign w:val="superscript"/>
    </w:rPr>
  </w:style>
  <w:style w:type="character" w:customStyle="1" w:styleId="Absatz-Standardschriftart">
    <w:name w:val="Absatz-Standardschriftart"/>
    <w:rsid w:val="005523BD"/>
  </w:style>
  <w:style w:type="character" w:customStyle="1" w:styleId="Nagwek1Znak">
    <w:name w:val="Nagłówek 1 Znak"/>
    <w:basedOn w:val="Domylnaczcionkaakapitu1"/>
    <w:rsid w:val="005523BD"/>
    <w:rPr>
      <w:b/>
      <w:bCs/>
      <w:sz w:val="28"/>
      <w:szCs w:val="28"/>
    </w:rPr>
  </w:style>
  <w:style w:type="character" w:customStyle="1" w:styleId="TekstpodstawowyZnak">
    <w:name w:val="Tekst podstawowy Znak"/>
    <w:basedOn w:val="Domylnaczcionkaakapitu1"/>
    <w:rsid w:val="005523BD"/>
    <w:rPr>
      <w:rFonts w:ascii="TimesNewRomanPS" w:hAnsi="TimesNewRomanPS" w:cs="TimesNewRomanPS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1"/>
    <w:link w:val="Tekstpodstawowy2"/>
    <w:rsid w:val="005523BD"/>
    <w:rPr>
      <w:sz w:val="24"/>
      <w:szCs w:val="24"/>
    </w:rPr>
  </w:style>
  <w:style w:type="character" w:customStyle="1" w:styleId="Nagwek2Znak">
    <w:name w:val="Nagłówek 2 Znak"/>
    <w:basedOn w:val="Domylnaczcionkaakapitu1"/>
    <w:rsid w:val="005523BD"/>
    <w:rPr>
      <w:b/>
      <w:bCs/>
      <w:sz w:val="24"/>
      <w:szCs w:val="24"/>
    </w:rPr>
  </w:style>
  <w:style w:type="character" w:customStyle="1" w:styleId="NagwekZnak">
    <w:name w:val="Nagłówek Znak"/>
    <w:basedOn w:val="Domylnaczcionkaakapitu1"/>
    <w:rsid w:val="005523BD"/>
  </w:style>
  <w:style w:type="character" w:customStyle="1" w:styleId="TekstdymkaZnak">
    <w:name w:val="Tekst dymka Znak"/>
    <w:basedOn w:val="Domylnaczcionkaakapitu1"/>
    <w:rsid w:val="005523BD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1"/>
    <w:uiPriority w:val="22"/>
    <w:qFormat/>
    <w:rsid w:val="005523BD"/>
    <w:rPr>
      <w:b/>
      <w:bCs/>
    </w:rPr>
  </w:style>
  <w:style w:type="character" w:customStyle="1" w:styleId="Nagwek5Znak">
    <w:name w:val="Nagłówek 5 Znak"/>
    <w:basedOn w:val="Domylnaczcionkaakapitu1"/>
    <w:rsid w:val="005523BD"/>
    <w:rPr>
      <w:b/>
      <w:b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5523BD"/>
    <w:pPr>
      <w:autoSpaceDE/>
      <w:jc w:val="center"/>
    </w:pPr>
    <w:rPr>
      <w:b/>
      <w:bCs/>
      <w:sz w:val="24"/>
      <w:szCs w:val="24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rsid w:val="005523BD"/>
    <w:pPr>
      <w:widowControl w:val="0"/>
      <w:spacing w:after="144"/>
    </w:pPr>
    <w:rPr>
      <w:rFonts w:ascii="TimesNewRomanPS" w:hAnsi="TimesNewRomanPS" w:cs="TimesNewRomanPS"/>
      <w:color w:val="000000"/>
      <w:sz w:val="24"/>
      <w:szCs w:val="24"/>
    </w:rPr>
  </w:style>
  <w:style w:type="paragraph" w:styleId="Lista">
    <w:name w:val="List"/>
    <w:basedOn w:val="Tekstpodstawowy"/>
    <w:rsid w:val="005523BD"/>
    <w:rPr>
      <w:rFonts w:cs="Mangal"/>
    </w:rPr>
  </w:style>
  <w:style w:type="paragraph" w:styleId="Legenda">
    <w:name w:val="caption"/>
    <w:basedOn w:val="Normalny"/>
    <w:qFormat/>
    <w:rsid w:val="005523B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5523BD"/>
    <w:pPr>
      <w:suppressLineNumbers/>
    </w:pPr>
    <w:rPr>
      <w:rFonts w:cs="Mangal"/>
    </w:rPr>
  </w:style>
  <w:style w:type="paragraph" w:customStyle="1" w:styleId="BodySingle">
    <w:name w:val="Body Single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customStyle="1" w:styleId="Nagwek10">
    <w:name w:val="Nagłówek1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customStyle="1" w:styleId="Stopka1">
    <w:name w:val="Stopka1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styleId="Podtytu">
    <w:name w:val="Subtitle"/>
    <w:basedOn w:val="Normalny"/>
    <w:next w:val="Tekstpodstawowy"/>
    <w:qFormat/>
    <w:rsid w:val="005523BD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rsid w:val="005523BD"/>
  </w:style>
  <w:style w:type="paragraph" w:styleId="Stopka">
    <w:name w:val="footer"/>
    <w:basedOn w:val="Normalny"/>
    <w:link w:val="StopkaZnak"/>
    <w:uiPriority w:val="99"/>
    <w:rsid w:val="005523BD"/>
  </w:style>
  <w:style w:type="paragraph" w:styleId="Tekstpodstawowywcity">
    <w:name w:val="Body Text Indent"/>
    <w:basedOn w:val="Normalny"/>
    <w:rsid w:val="005523BD"/>
    <w:pPr>
      <w:autoSpaceDE/>
    </w:pPr>
    <w:rPr>
      <w:sz w:val="24"/>
      <w:szCs w:val="24"/>
    </w:rPr>
  </w:style>
  <w:style w:type="paragraph" w:customStyle="1" w:styleId="font5">
    <w:name w:val="font5"/>
    <w:basedOn w:val="Normalny"/>
    <w:rsid w:val="005523BD"/>
    <w:pPr>
      <w:autoSpaceDE/>
      <w:spacing w:before="280" w:after="280"/>
    </w:pPr>
    <w:rPr>
      <w:sz w:val="24"/>
      <w:szCs w:val="24"/>
    </w:rPr>
  </w:style>
  <w:style w:type="paragraph" w:customStyle="1" w:styleId="font6">
    <w:name w:val="font6"/>
    <w:basedOn w:val="Normalny"/>
    <w:rsid w:val="005523BD"/>
    <w:pPr>
      <w:autoSpaceDE/>
      <w:spacing w:before="280" w:after="280"/>
    </w:pPr>
    <w:rPr>
      <w:rFonts w:ascii="Arial" w:hAnsi="Arial" w:cs="Arial"/>
    </w:rPr>
  </w:style>
  <w:style w:type="paragraph" w:customStyle="1" w:styleId="font7">
    <w:name w:val="font7"/>
    <w:basedOn w:val="Normalny"/>
    <w:rsid w:val="005523BD"/>
    <w:pPr>
      <w:autoSpaceDE/>
      <w:spacing w:before="280" w:after="280"/>
    </w:pPr>
    <w:rPr>
      <w:sz w:val="14"/>
      <w:szCs w:val="14"/>
    </w:rPr>
  </w:style>
  <w:style w:type="paragraph" w:customStyle="1" w:styleId="font8">
    <w:name w:val="font8"/>
    <w:basedOn w:val="Normalny"/>
    <w:rsid w:val="005523BD"/>
    <w:pPr>
      <w:autoSpaceDE/>
      <w:spacing w:before="280" w:after="280"/>
    </w:pPr>
    <w:rPr>
      <w:rFonts w:ascii="Arial" w:hAnsi="Arial" w:cs="Arial"/>
    </w:rPr>
  </w:style>
  <w:style w:type="paragraph" w:customStyle="1" w:styleId="font9">
    <w:name w:val="font9"/>
    <w:basedOn w:val="Normalny"/>
    <w:rsid w:val="005523BD"/>
    <w:pPr>
      <w:autoSpaceDE/>
      <w:spacing w:before="280" w:after="280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5523BD"/>
    <w:pPr>
      <w:autoSpaceDE/>
      <w:spacing w:before="280" w:after="280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5523BD"/>
    <w:pPr>
      <w:autoSpaceDE/>
      <w:spacing w:before="280" w:after="280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5523BD"/>
    <w:pPr>
      <w:autoSpaceDE/>
      <w:spacing w:before="280" w:after="280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5523BD"/>
    <w:pPr>
      <w:autoSpaceDE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5523BD"/>
    <w:pPr>
      <w:autoSpaceDE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styleId="NormalnyWeb">
    <w:name w:val="Normal (Web)"/>
    <w:basedOn w:val="Normalny"/>
    <w:rsid w:val="005523BD"/>
    <w:pPr>
      <w:autoSpaceDE/>
      <w:spacing w:before="280" w:after="280"/>
    </w:pPr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523BD"/>
    <w:pPr>
      <w:autoSpaceDE/>
    </w:pPr>
  </w:style>
  <w:style w:type="paragraph" w:customStyle="1" w:styleId="Tekstpodstawowywcity21">
    <w:name w:val="Tekst podstawowy wcięty 21"/>
    <w:basedOn w:val="Normalny"/>
    <w:rsid w:val="005523BD"/>
    <w:pPr>
      <w:ind w:left="408" w:hanging="408"/>
      <w:jc w:val="both"/>
    </w:pPr>
    <w:rPr>
      <w:rFonts w:cs="Arial"/>
      <w:color w:val="0000FF"/>
    </w:rPr>
  </w:style>
  <w:style w:type="paragraph" w:customStyle="1" w:styleId="Tekstpodstawowywcity31">
    <w:name w:val="Tekst podstawowy wcięty 31"/>
    <w:basedOn w:val="Normalny"/>
    <w:rsid w:val="005523BD"/>
    <w:pPr>
      <w:ind w:left="408" w:hanging="408"/>
      <w:jc w:val="both"/>
    </w:pPr>
    <w:rPr>
      <w:rFonts w:cs="Arial"/>
      <w:b/>
      <w:bCs/>
      <w:color w:val="0000FF"/>
    </w:rPr>
  </w:style>
  <w:style w:type="paragraph" w:customStyle="1" w:styleId="Tekstpodstawowy22">
    <w:name w:val="Tekst podstawowy 22"/>
    <w:basedOn w:val="Normalny"/>
    <w:rsid w:val="005523BD"/>
    <w:pPr>
      <w:autoSpaceDE/>
      <w:jc w:val="both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5523BD"/>
    <w:pPr>
      <w:shd w:val="clear" w:color="auto" w:fill="FFFFFF"/>
      <w:jc w:val="both"/>
    </w:pPr>
    <w:rPr>
      <w:color w:val="000000"/>
      <w:sz w:val="24"/>
      <w:szCs w:val="28"/>
    </w:rPr>
  </w:style>
  <w:style w:type="paragraph" w:customStyle="1" w:styleId="Tekstblokowy1">
    <w:name w:val="Tekst blokowy1"/>
    <w:basedOn w:val="Normalny"/>
    <w:rsid w:val="005523BD"/>
    <w:pPr>
      <w:autoSpaceDE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customStyle="1" w:styleId="Tekstkomentarza1">
    <w:name w:val="Tekst komentarza1"/>
    <w:basedOn w:val="Normalny"/>
    <w:rsid w:val="005523BD"/>
    <w:pPr>
      <w:autoSpaceDE/>
    </w:pPr>
  </w:style>
  <w:style w:type="paragraph" w:styleId="Tematkomentarza">
    <w:name w:val="annotation subject"/>
    <w:basedOn w:val="Tekstkomentarza1"/>
    <w:next w:val="Tekstkomentarza1"/>
    <w:rsid w:val="005523BD"/>
    <w:rPr>
      <w:b/>
      <w:bCs/>
    </w:rPr>
  </w:style>
  <w:style w:type="paragraph" w:customStyle="1" w:styleId="tytu">
    <w:name w:val="tytuł"/>
    <w:basedOn w:val="Normalny"/>
    <w:next w:val="Normalny"/>
    <w:rsid w:val="005523BD"/>
    <w:pPr>
      <w:autoSpaceDE/>
      <w:spacing w:line="360" w:lineRule="auto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5523BD"/>
    <w:pPr>
      <w:autoSpaceDE/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Zwykytekst1">
    <w:name w:val="Zwykły tekst1"/>
    <w:basedOn w:val="Normalny"/>
    <w:rsid w:val="005523BD"/>
    <w:pPr>
      <w:autoSpaceDE/>
    </w:pPr>
    <w:rPr>
      <w:rFonts w:ascii="Courier New" w:hAnsi="Courier New" w:cs="Batang"/>
    </w:rPr>
  </w:style>
  <w:style w:type="paragraph" w:customStyle="1" w:styleId="Standard">
    <w:name w:val="Standard"/>
    <w:uiPriority w:val="99"/>
    <w:rsid w:val="005523B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21">
    <w:name w:val="Tekst podstawowy 21"/>
    <w:basedOn w:val="Normalny"/>
    <w:uiPriority w:val="99"/>
    <w:rsid w:val="005523BD"/>
    <w:pPr>
      <w:overflowPunct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5523BD"/>
    <w:pPr>
      <w:autoSpaceDE/>
      <w:spacing w:before="120" w:after="120"/>
      <w:jc w:val="both"/>
    </w:pPr>
    <w:rPr>
      <w:rFonts w:ascii="Bookman Old Style" w:hAnsi="Bookman Old Style" w:cs="Bookman Old Style"/>
      <w:sz w:val="24"/>
    </w:rPr>
  </w:style>
  <w:style w:type="paragraph" w:customStyle="1" w:styleId="FR3">
    <w:name w:val="FR3"/>
    <w:rsid w:val="005523BD"/>
    <w:pPr>
      <w:widowControl w:val="0"/>
      <w:suppressAutoHyphens/>
    </w:pPr>
    <w:rPr>
      <w:sz w:val="32"/>
      <w:lang w:eastAsia="zh-CN"/>
    </w:rPr>
  </w:style>
  <w:style w:type="paragraph" w:customStyle="1" w:styleId="FR4">
    <w:name w:val="FR4"/>
    <w:rsid w:val="005523BD"/>
    <w:pPr>
      <w:widowControl w:val="0"/>
      <w:suppressAutoHyphens/>
    </w:pPr>
    <w:rPr>
      <w:rFonts w:ascii="Arial" w:hAnsi="Arial" w:cs="Arial"/>
      <w:sz w:val="22"/>
      <w:lang w:eastAsia="zh-CN"/>
    </w:rPr>
  </w:style>
  <w:style w:type="paragraph" w:customStyle="1" w:styleId="z3">
    <w:name w:val="z3"/>
    <w:rsid w:val="005523BD"/>
    <w:pPr>
      <w:keepNext/>
      <w:widowControl w:val="0"/>
      <w:suppressAutoHyphens/>
      <w:autoSpaceDE w:val="0"/>
      <w:spacing w:before="57" w:line="360" w:lineRule="auto"/>
      <w:ind w:left="397"/>
      <w:jc w:val="both"/>
    </w:pPr>
    <w:rPr>
      <w:color w:val="000000"/>
      <w:sz w:val="22"/>
      <w:szCs w:val="23"/>
      <w:lang w:eastAsia="zh-CN"/>
    </w:rPr>
  </w:style>
  <w:style w:type="paragraph" w:customStyle="1" w:styleId="z1">
    <w:name w:val="z1"/>
    <w:rsid w:val="005523BD"/>
    <w:pPr>
      <w:widowControl w:val="0"/>
      <w:tabs>
        <w:tab w:val="left" w:pos="397"/>
      </w:tabs>
      <w:suppressAutoHyphens/>
      <w:autoSpaceDE w:val="0"/>
      <w:spacing w:before="170" w:line="360" w:lineRule="auto"/>
      <w:jc w:val="both"/>
    </w:pPr>
    <w:rPr>
      <w:b/>
      <w:bCs/>
      <w:color w:val="000000"/>
      <w:sz w:val="28"/>
      <w:szCs w:val="23"/>
      <w:lang w:eastAsia="zh-CN"/>
    </w:rPr>
  </w:style>
  <w:style w:type="paragraph" w:customStyle="1" w:styleId="znormal">
    <w:name w:val="z_normal"/>
    <w:rsid w:val="005523BD"/>
    <w:pPr>
      <w:widowControl w:val="0"/>
      <w:suppressAutoHyphens/>
      <w:autoSpaceDE w:val="0"/>
      <w:spacing w:line="360" w:lineRule="auto"/>
      <w:ind w:left="397"/>
      <w:jc w:val="both"/>
    </w:pPr>
    <w:rPr>
      <w:color w:val="000000"/>
      <w:sz w:val="22"/>
      <w:szCs w:val="23"/>
      <w:lang w:eastAsia="zh-CN"/>
    </w:rPr>
  </w:style>
  <w:style w:type="paragraph" w:customStyle="1" w:styleId="zal">
    <w:name w:val="zal"/>
    <w:rsid w:val="005523BD"/>
    <w:pPr>
      <w:widowControl w:val="0"/>
      <w:suppressAutoHyphens/>
      <w:autoSpaceDE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  <w:lang w:eastAsia="zh-CN"/>
    </w:rPr>
  </w:style>
  <w:style w:type="paragraph" w:customStyle="1" w:styleId="KRESKA">
    <w:name w:val="KRESKA"/>
    <w:basedOn w:val="znormal"/>
    <w:rsid w:val="005523BD"/>
    <w:pPr>
      <w:ind w:left="851" w:hanging="425"/>
    </w:pPr>
  </w:style>
  <w:style w:type="paragraph" w:customStyle="1" w:styleId="BOMBA">
    <w:name w:val="BOMBA"/>
    <w:basedOn w:val="Normalny"/>
    <w:rsid w:val="005523BD"/>
    <w:pPr>
      <w:widowControl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5523BD"/>
    <w:pPr>
      <w:widowControl w:val="0"/>
      <w:suppressAutoHyphens/>
      <w:autoSpaceDE w:val="0"/>
      <w:spacing w:before="57" w:line="224" w:lineRule="exact"/>
      <w:jc w:val="both"/>
    </w:pPr>
    <w:rPr>
      <w:color w:val="000000"/>
      <w:sz w:val="19"/>
      <w:szCs w:val="19"/>
      <w:u w:val="single"/>
      <w:lang w:eastAsia="zh-CN"/>
    </w:rPr>
  </w:style>
  <w:style w:type="paragraph" w:customStyle="1" w:styleId="WW-Tekstwstpniesformatowany1">
    <w:name w:val="WW-Tekst wstępnie sformatowany1"/>
    <w:basedOn w:val="Normalny"/>
    <w:rsid w:val="005523BD"/>
    <w:pPr>
      <w:widowControl w:val="0"/>
    </w:pPr>
  </w:style>
  <w:style w:type="paragraph" w:customStyle="1" w:styleId="Autokorekta">
    <w:name w:val="Autokorekta"/>
    <w:rsid w:val="005523BD"/>
    <w:pPr>
      <w:suppressAutoHyphens/>
    </w:pPr>
    <w:rPr>
      <w:sz w:val="24"/>
      <w:szCs w:val="24"/>
      <w:lang w:eastAsia="zh-CN"/>
    </w:rPr>
  </w:style>
  <w:style w:type="paragraph" w:customStyle="1" w:styleId="Styl">
    <w:name w:val="Styl"/>
    <w:rsid w:val="005523BD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zh-CN"/>
    </w:rPr>
  </w:style>
  <w:style w:type="paragraph" w:styleId="Akapitzlist">
    <w:name w:val="List Paragraph"/>
    <w:aliases w:val="Numerowanie,List Paragraph,Akapit z listą BS,Kolorowa lista — akcent 11,normalny tekst,L1,Akapit z listą5,2 heading,A_wyliczenie,K-P_odwolanie,maz_wyliczenie,opis dzialania,Akapit z listą1,Obiekt,List Paragraph1"/>
    <w:basedOn w:val="Normalny"/>
    <w:link w:val="AkapitzlistZnak"/>
    <w:uiPriority w:val="34"/>
    <w:qFormat/>
    <w:rsid w:val="005523BD"/>
    <w:pPr>
      <w:ind w:left="708"/>
    </w:pPr>
  </w:style>
  <w:style w:type="paragraph" w:styleId="Tekstdymka">
    <w:name w:val="Balloon Text"/>
    <w:basedOn w:val="Normalny"/>
    <w:rsid w:val="005523BD"/>
    <w:rPr>
      <w:rFonts w:ascii="Tahoma" w:hAnsi="Tahoma" w:cs="Tahoma"/>
      <w:sz w:val="16"/>
      <w:szCs w:val="16"/>
    </w:rPr>
  </w:style>
  <w:style w:type="paragraph" w:customStyle="1" w:styleId="WW-Tekstwstpniesformatowany11111">
    <w:name w:val="WW-Tekst wstępnie sformatowany11111"/>
    <w:basedOn w:val="Normalny"/>
    <w:rsid w:val="005523BD"/>
    <w:pPr>
      <w:widowControl w:val="0"/>
      <w:autoSpaceDE/>
    </w:pPr>
    <w:rPr>
      <w:lang w:bidi="pl-PL"/>
    </w:rPr>
  </w:style>
  <w:style w:type="paragraph" w:customStyle="1" w:styleId="tekst20podstawowy20wci">
    <w:name w:val="tekst_20_podstawowy_20_wciä"/>
    <w:basedOn w:val="Normalny"/>
    <w:rsid w:val="005523BD"/>
    <w:pPr>
      <w:autoSpaceDE/>
      <w:ind w:left="280"/>
    </w:pPr>
    <w:rPr>
      <w:color w:val="000000"/>
      <w:sz w:val="24"/>
    </w:rPr>
  </w:style>
  <w:style w:type="paragraph" w:customStyle="1" w:styleId="Tekstpodstawowy31">
    <w:name w:val="Tekst podstawowy 31"/>
    <w:basedOn w:val="Normalny"/>
    <w:rsid w:val="005523BD"/>
    <w:pPr>
      <w:autoSpaceDE/>
    </w:pPr>
    <w:rPr>
      <w:b/>
      <w:sz w:val="24"/>
    </w:rPr>
  </w:style>
  <w:style w:type="paragraph" w:customStyle="1" w:styleId="Zawartotabeli">
    <w:name w:val="Zawartość tabeli"/>
    <w:basedOn w:val="Normalny"/>
    <w:rsid w:val="005523BD"/>
    <w:pPr>
      <w:suppressLineNumbers/>
    </w:pPr>
  </w:style>
  <w:style w:type="paragraph" w:customStyle="1" w:styleId="Nagwektabeli">
    <w:name w:val="Nagłówek tabeli"/>
    <w:basedOn w:val="Zawartotabeli"/>
    <w:rsid w:val="005523BD"/>
    <w:pPr>
      <w:jc w:val="center"/>
    </w:pPr>
    <w:rPr>
      <w:b/>
      <w:bCs/>
    </w:rPr>
  </w:style>
  <w:style w:type="character" w:styleId="Uwydatnienie">
    <w:name w:val="Emphasis"/>
    <w:basedOn w:val="Domylnaczcionkaakapitu"/>
    <w:uiPriority w:val="20"/>
    <w:qFormat/>
    <w:rsid w:val="00C758CA"/>
    <w:rPr>
      <w:b/>
      <w:bCs/>
      <w:i w:val="0"/>
      <w:iCs w:val="0"/>
    </w:rPr>
  </w:style>
  <w:style w:type="character" w:customStyle="1" w:styleId="st1">
    <w:name w:val="st1"/>
    <w:basedOn w:val="Domylnaczcionkaakapitu"/>
    <w:rsid w:val="00C758CA"/>
  </w:style>
  <w:style w:type="paragraph" w:customStyle="1" w:styleId="Default">
    <w:name w:val="Default"/>
    <w:rsid w:val="00C838E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odstawowy">
    <w:name w:val="podstawowy"/>
    <w:basedOn w:val="Normalny"/>
    <w:link w:val="podstawowyZnak"/>
    <w:rsid w:val="00C838E3"/>
    <w:pPr>
      <w:suppressAutoHyphens w:val="0"/>
      <w:autoSpaceDE/>
      <w:ind w:firstLine="709"/>
      <w:jc w:val="both"/>
    </w:pPr>
    <w:rPr>
      <w:sz w:val="24"/>
      <w:szCs w:val="24"/>
      <w:lang w:eastAsia="en-US"/>
    </w:rPr>
  </w:style>
  <w:style w:type="character" w:customStyle="1" w:styleId="podstawowyZnak">
    <w:name w:val="podstawowy Znak"/>
    <w:link w:val="podstawowy"/>
    <w:rsid w:val="00C838E3"/>
    <w:rPr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rsid w:val="00C838E3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A1E3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A1E30"/>
    <w:rPr>
      <w:sz w:val="16"/>
      <w:szCs w:val="16"/>
      <w:lang w:eastAsia="zh-CN"/>
    </w:rPr>
  </w:style>
  <w:style w:type="paragraph" w:styleId="Tekstpodstawowy2">
    <w:name w:val="Body Text 2"/>
    <w:basedOn w:val="Normalny"/>
    <w:link w:val="Tekstpodstawowy2Znak"/>
    <w:rsid w:val="006A1E30"/>
    <w:pPr>
      <w:suppressAutoHyphens w:val="0"/>
      <w:autoSpaceDE/>
      <w:spacing w:after="120" w:line="480" w:lineRule="auto"/>
    </w:pPr>
    <w:rPr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6A1E30"/>
    <w:rPr>
      <w:lang w:eastAsia="zh-CN"/>
    </w:rPr>
  </w:style>
  <w:style w:type="paragraph" w:customStyle="1" w:styleId="CM71">
    <w:name w:val="CM71"/>
    <w:basedOn w:val="Normalny"/>
    <w:next w:val="Normalny"/>
    <w:uiPriority w:val="99"/>
    <w:rsid w:val="005B4219"/>
    <w:pPr>
      <w:widowControl w:val="0"/>
      <w:suppressAutoHyphens w:val="0"/>
      <w:autoSpaceDN w:val="0"/>
      <w:adjustRightInd w:val="0"/>
      <w:spacing w:after="123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CM21">
    <w:name w:val="CM21"/>
    <w:basedOn w:val="Default"/>
    <w:next w:val="Default"/>
    <w:uiPriority w:val="99"/>
    <w:rsid w:val="005B4219"/>
    <w:pPr>
      <w:widowControl w:val="0"/>
      <w:spacing w:line="253" w:lineRule="atLeast"/>
    </w:pPr>
    <w:rPr>
      <w:rFonts w:ascii="Arial" w:eastAsiaTheme="minorEastAsia" w:hAnsi="Arial" w:cs="Arial"/>
      <w:color w:val="auto"/>
    </w:rPr>
  </w:style>
  <w:style w:type="character" w:customStyle="1" w:styleId="hidden-print">
    <w:name w:val="hidden-print"/>
    <w:basedOn w:val="Domylnaczcionkaakapitu"/>
    <w:rsid w:val="005B4219"/>
  </w:style>
  <w:style w:type="paragraph" w:customStyle="1" w:styleId="zlitustzmustliter">
    <w:name w:val="zlitustzmustliter"/>
    <w:basedOn w:val="Normalny"/>
    <w:rsid w:val="00F71F1D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litpktzmpktliter">
    <w:name w:val="zlitpktzmpktliter"/>
    <w:basedOn w:val="Normalny"/>
    <w:rsid w:val="00B33C64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Domylnie">
    <w:name w:val="Domyślnie"/>
    <w:uiPriority w:val="99"/>
    <w:rsid w:val="00C5092B"/>
    <w:pPr>
      <w:widowControl w:val="0"/>
      <w:suppressAutoHyphens/>
    </w:pPr>
    <w:rPr>
      <w:rFonts w:ascii="Calibri" w:hAnsi="Calibri" w:cs="Calibri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5092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5092B"/>
    <w:rPr>
      <w:sz w:val="16"/>
      <w:szCs w:val="16"/>
      <w:lang w:eastAsia="zh-C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2E0327"/>
    <w:rPr>
      <w:lang w:eastAsia="zh-CN"/>
    </w:rPr>
  </w:style>
  <w:style w:type="character" w:customStyle="1" w:styleId="alb">
    <w:name w:val="a_lb"/>
    <w:basedOn w:val="Domylnaczcionkaakapitu"/>
    <w:rsid w:val="002A0FDF"/>
  </w:style>
  <w:style w:type="paragraph" w:customStyle="1" w:styleId="zustzmustartykuempunktem">
    <w:name w:val="zustzmus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pktzmpktartykuempunktem">
    <w:name w:val="zpktzmpk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artzmartartykuempunktem">
    <w:name w:val="zartzmar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Wzmianka1">
    <w:name w:val="Wzmianka1"/>
    <w:basedOn w:val="Domylnaczcionkaakapitu"/>
    <w:uiPriority w:val="99"/>
    <w:semiHidden/>
    <w:unhideWhenUsed/>
    <w:rsid w:val="00053D1C"/>
    <w:rPr>
      <w:color w:val="2B579A"/>
      <w:shd w:val="clear" w:color="auto" w:fill="E6E6E6"/>
    </w:rPr>
  </w:style>
  <w:style w:type="character" w:customStyle="1" w:styleId="StopkaZnak">
    <w:name w:val="Stopka Znak"/>
    <w:basedOn w:val="Domylnaczcionkaakapitu"/>
    <w:link w:val="Stopka"/>
    <w:uiPriority w:val="99"/>
    <w:rsid w:val="00454D90"/>
    <w:rPr>
      <w:lang w:eastAsia="zh-CN"/>
    </w:rPr>
  </w:style>
  <w:style w:type="character" w:customStyle="1" w:styleId="datalabel">
    <w:name w:val="datalabel"/>
    <w:rsid w:val="00454D90"/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,2 heading Znak,A_wyliczenie Znak,K-P_odwolanie Znak,maz_wyliczenie Znak,opis dzialania Znak"/>
    <w:link w:val="Akapitzlist"/>
    <w:uiPriority w:val="34"/>
    <w:qFormat/>
    <w:rsid w:val="00F370DA"/>
    <w:rPr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2D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2D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2D32"/>
    <w:rPr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A1614"/>
    <w:rPr>
      <w:color w:val="605E5C"/>
      <w:shd w:val="clear" w:color="auto" w:fill="E1DFDD"/>
    </w:rPr>
  </w:style>
  <w:style w:type="paragraph" w:customStyle="1" w:styleId="text-justify">
    <w:name w:val="text-justify"/>
    <w:basedOn w:val="Normalny"/>
    <w:rsid w:val="002302C1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587933"/>
  </w:style>
  <w:style w:type="paragraph" w:customStyle="1" w:styleId="Style13">
    <w:name w:val="Style13"/>
    <w:basedOn w:val="Normalny"/>
    <w:uiPriority w:val="99"/>
    <w:rsid w:val="00CB6848"/>
    <w:pPr>
      <w:widowControl w:val="0"/>
      <w:suppressAutoHyphens w:val="0"/>
      <w:autoSpaceDN w:val="0"/>
      <w:adjustRightInd w:val="0"/>
      <w:spacing w:line="216" w:lineRule="exact"/>
      <w:jc w:val="both"/>
    </w:pPr>
    <w:rPr>
      <w:rFonts w:ascii="Arial Unicode MS" w:hAnsi="Calibri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1B3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1B33"/>
    <w:rPr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1B33"/>
    <w:rPr>
      <w:vertAlign w:val="superscript"/>
    </w:rPr>
  </w:style>
  <w:style w:type="table" w:styleId="Tabela-Siatka">
    <w:name w:val="Table Grid"/>
    <w:basedOn w:val="Standardowy"/>
    <w:rsid w:val="00914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FD6908"/>
  </w:style>
  <w:style w:type="character" w:customStyle="1" w:styleId="ng-binding">
    <w:name w:val="ng-binding"/>
    <w:basedOn w:val="Domylnaczcionkaakapitu"/>
    <w:rsid w:val="00FC44D2"/>
  </w:style>
  <w:style w:type="character" w:customStyle="1" w:styleId="ng-scope">
    <w:name w:val="ng-scope"/>
    <w:basedOn w:val="Domylnaczcionkaakapitu"/>
    <w:rsid w:val="00FC44D2"/>
  </w:style>
  <w:style w:type="character" w:customStyle="1" w:styleId="WW-Znakinumeracji1111111111111111111">
    <w:name w:val="WW-Znaki numeracji1111111111111111111"/>
    <w:rsid w:val="00D502FC"/>
  </w:style>
  <w:style w:type="character" w:customStyle="1" w:styleId="Nagwek9Znak">
    <w:name w:val="Nagłówek 9 Znak"/>
    <w:basedOn w:val="Domylnaczcionkaakapitu"/>
    <w:link w:val="Nagwek9"/>
    <w:semiHidden/>
    <w:rsid w:val="00CE459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1006F"/>
    <w:rPr>
      <w:color w:val="605E5C"/>
      <w:shd w:val="clear" w:color="auto" w:fill="E1DFDD"/>
    </w:rPr>
  </w:style>
  <w:style w:type="character" w:customStyle="1" w:styleId="width100prc">
    <w:name w:val="width100prc"/>
    <w:basedOn w:val="Domylnaczcionkaakapitu"/>
    <w:rsid w:val="009B31BF"/>
  </w:style>
  <w:style w:type="character" w:customStyle="1" w:styleId="size">
    <w:name w:val="size"/>
    <w:basedOn w:val="Domylnaczcionkaakapitu"/>
    <w:rsid w:val="00D54896"/>
  </w:style>
  <w:style w:type="character" w:customStyle="1" w:styleId="sr-only">
    <w:name w:val="sr-only"/>
    <w:basedOn w:val="Domylnaczcionkaakapitu"/>
    <w:rsid w:val="00CE297A"/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rsid w:val="00313BB5"/>
    <w:rPr>
      <w:rFonts w:ascii="TimesNewRomanPS" w:hAnsi="TimesNewRomanPS" w:cs="TimesNewRomanPS"/>
      <w:color w:val="000000"/>
      <w:sz w:val="24"/>
      <w:szCs w:val="24"/>
      <w:lang w:eastAsia="zh-CN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700A76"/>
    <w:rPr>
      <w:rFonts w:ascii="Palatino Linotype" w:hAnsi="Palatino Linotype"/>
      <w:sz w:val="21"/>
      <w:szCs w:val="19"/>
      <w:lang w:val="en-US"/>
    </w:rPr>
  </w:style>
  <w:style w:type="paragraph" w:styleId="Bezodstpw">
    <w:name w:val="No Spacing"/>
    <w:link w:val="BezodstpwZnak"/>
    <w:uiPriority w:val="1"/>
    <w:qFormat/>
    <w:rsid w:val="00700A76"/>
    <w:pPr>
      <w:jc w:val="both"/>
    </w:pPr>
    <w:rPr>
      <w:rFonts w:ascii="Palatino Linotype" w:hAnsi="Palatino Linotype"/>
      <w:sz w:val="21"/>
      <w:szCs w:val="19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9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7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9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2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120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9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56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4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3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4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1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4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67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8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2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4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9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3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5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8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4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2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1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1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8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0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4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1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1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5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1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0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4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89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8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5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55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06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6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77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0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12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00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1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9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03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14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35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3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0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6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63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4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8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6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9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6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5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7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3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5FDBA-C4D6-4DE7-95B6-3B47B0785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Microsoft</Company>
  <LinksUpToDate>false</LinksUpToDate>
  <CharactersWithSpaces>1070</CharactersWithSpaces>
  <SharedDoc>false</SharedDoc>
  <HLinks>
    <vt:vector size="18" baseType="variant">
      <vt:variant>
        <vt:i4>7602227</vt:i4>
      </vt:variant>
      <vt:variant>
        <vt:i4>9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0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Rafał Soska</dc:creator>
  <cp:keywords/>
  <dc:description/>
  <cp:lastModifiedBy>Alicja Sierota</cp:lastModifiedBy>
  <cp:revision>7</cp:revision>
  <cp:lastPrinted>2025-05-28T05:30:00Z</cp:lastPrinted>
  <dcterms:created xsi:type="dcterms:W3CDTF">2025-06-02T07:22:00Z</dcterms:created>
  <dcterms:modified xsi:type="dcterms:W3CDTF">2026-03-09T07:41:00Z</dcterms:modified>
</cp:coreProperties>
</file>